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5096981" w14:textId="77777777" w:rsidR="00727EEA" w:rsidRPr="00CA784D" w:rsidRDefault="00727EEA" w:rsidP="00727EEA">
      <w:pPr>
        <w:jc w:val="right"/>
      </w:pPr>
      <w:r w:rsidRPr="00CA784D">
        <w:t>Załącznik nr 6 do ZW 121/2020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6379"/>
      </w:tblGrid>
      <w:tr w:rsidR="002B579B" w:rsidRPr="00CA784D" w14:paraId="39FE0E8C" w14:textId="77777777" w:rsidTr="00DE2DA1">
        <w:tc>
          <w:tcPr>
            <w:tcW w:w="9214" w:type="dxa"/>
            <w:gridSpan w:val="2"/>
          </w:tcPr>
          <w:p w14:paraId="55213342" w14:textId="77777777" w:rsidR="002B579B" w:rsidRPr="00CA784D" w:rsidRDefault="002B579B" w:rsidP="00DE2DA1">
            <w:r w:rsidRPr="00CA784D">
              <w:t xml:space="preserve">WYDZIAŁ ARCHITEKTURY </w:t>
            </w:r>
          </w:p>
          <w:p w14:paraId="75B84A0F" w14:textId="77777777" w:rsidR="002B579B" w:rsidRPr="00CA784D" w:rsidRDefault="002B579B" w:rsidP="00DE2DA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outlineLvl w:val="1"/>
            </w:pPr>
            <w:r w:rsidRPr="00CA784D">
              <w:t>KARTA PRZEDMIOTU</w:t>
            </w:r>
          </w:p>
        </w:tc>
      </w:tr>
      <w:tr w:rsidR="002B579B" w:rsidRPr="00CA784D" w14:paraId="4E8171F1" w14:textId="77777777" w:rsidTr="00DE2DA1">
        <w:tc>
          <w:tcPr>
            <w:tcW w:w="2835" w:type="dxa"/>
          </w:tcPr>
          <w:p w14:paraId="6280D651" w14:textId="77777777" w:rsidR="002B579B" w:rsidRPr="00CA784D" w:rsidRDefault="002B579B" w:rsidP="003F7209">
            <w:pPr>
              <w:pStyle w:val="Nagwek2"/>
              <w:numPr>
                <w:ilvl w:val="0"/>
                <w:numId w:val="0"/>
              </w:numPr>
              <w:outlineLvl w:val="1"/>
            </w:pPr>
            <w:bookmarkStart w:id="0" w:name="_Ref60828808"/>
            <w:r w:rsidRPr="00CA784D">
              <w:t>Nazwa przedmiotu</w:t>
            </w:r>
            <w:bookmarkEnd w:id="0"/>
            <w:r w:rsidRPr="00CA784D">
              <w:t xml:space="preserve"> </w:t>
            </w:r>
          </w:p>
          <w:p w14:paraId="03AAC9E1" w14:textId="77777777" w:rsidR="002B579B" w:rsidRPr="00CA784D" w:rsidRDefault="002B579B" w:rsidP="00DE2DA1">
            <w:pPr>
              <w:numPr>
                <w:ilvl w:val="1"/>
                <w:numId w:val="1"/>
              </w:numPr>
              <w:ind w:left="0" w:firstLine="0"/>
              <w:rPr>
                <w:b/>
                <w:bCs/>
              </w:rPr>
            </w:pPr>
            <w:r w:rsidRPr="00CA784D">
              <w:rPr>
                <w:b/>
                <w:bCs/>
              </w:rPr>
              <w:t>w języku polskim:</w:t>
            </w:r>
          </w:p>
        </w:tc>
        <w:tc>
          <w:tcPr>
            <w:tcW w:w="6379" w:type="dxa"/>
          </w:tcPr>
          <w:p w14:paraId="4A0F7828" w14:textId="07D87E5A" w:rsidR="002B579B" w:rsidRPr="00CA784D" w:rsidRDefault="001971EC" w:rsidP="00F63E1C">
            <w:pPr>
              <w:pStyle w:val="Nagwek2"/>
              <w:outlineLvl w:val="1"/>
            </w:pPr>
            <w:r>
              <w:t>S</w:t>
            </w:r>
            <w:r w:rsidR="00EA2701" w:rsidRPr="00CA784D">
              <w:t>tatysty</w:t>
            </w:r>
            <w:r w:rsidR="00F63E1C">
              <w:t>ka</w:t>
            </w:r>
          </w:p>
        </w:tc>
      </w:tr>
      <w:tr w:rsidR="002B579B" w:rsidRPr="00CA784D" w14:paraId="7AC8F001" w14:textId="77777777" w:rsidTr="00DE2DA1">
        <w:tc>
          <w:tcPr>
            <w:tcW w:w="2835" w:type="dxa"/>
          </w:tcPr>
          <w:p w14:paraId="56FD1B77" w14:textId="77777777" w:rsidR="002B579B" w:rsidRPr="00CA784D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CA784D">
              <w:t xml:space="preserve">Nazwa przedmiotu </w:t>
            </w:r>
          </w:p>
          <w:p w14:paraId="47139A2B" w14:textId="77777777" w:rsidR="002B579B" w:rsidRPr="00CA784D" w:rsidRDefault="002B579B" w:rsidP="00DE2DA1">
            <w:pPr>
              <w:pStyle w:val="Nagwek2"/>
              <w:numPr>
                <w:ilvl w:val="0"/>
                <w:numId w:val="0"/>
              </w:numPr>
              <w:ind w:left="576" w:hanging="576"/>
              <w:outlineLvl w:val="1"/>
            </w:pPr>
            <w:r w:rsidRPr="00CA784D">
              <w:t>w języku angielskim:</w:t>
            </w:r>
          </w:p>
        </w:tc>
        <w:tc>
          <w:tcPr>
            <w:tcW w:w="6379" w:type="dxa"/>
          </w:tcPr>
          <w:p w14:paraId="560E39B6" w14:textId="28D01B5C" w:rsidR="002B579B" w:rsidRPr="00CA784D" w:rsidRDefault="00F63E1C" w:rsidP="00F63E1C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proofErr w:type="spellStart"/>
            <w:r>
              <w:t>Statistics</w:t>
            </w:r>
            <w:proofErr w:type="spellEnd"/>
          </w:p>
        </w:tc>
      </w:tr>
      <w:tr w:rsidR="002B579B" w:rsidRPr="00CA784D" w14:paraId="4B07C574" w14:textId="77777777" w:rsidTr="00DE2DA1">
        <w:tc>
          <w:tcPr>
            <w:tcW w:w="2835" w:type="dxa"/>
          </w:tcPr>
          <w:p w14:paraId="09AC3DFE" w14:textId="77777777" w:rsidR="002B579B" w:rsidRPr="00CA784D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CA784D">
              <w:t>Kierunek studiów:</w:t>
            </w:r>
          </w:p>
        </w:tc>
        <w:tc>
          <w:tcPr>
            <w:tcW w:w="6379" w:type="dxa"/>
          </w:tcPr>
          <w:p w14:paraId="2FD2F4D8" w14:textId="77777777" w:rsidR="002B579B" w:rsidRPr="00CA784D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CA784D">
              <w:t xml:space="preserve">Gospodarka przestrzenna   </w:t>
            </w:r>
          </w:p>
        </w:tc>
      </w:tr>
      <w:tr w:rsidR="002B579B" w:rsidRPr="00CA784D" w14:paraId="4CA3B34D" w14:textId="77777777" w:rsidTr="00DE2DA1">
        <w:tc>
          <w:tcPr>
            <w:tcW w:w="2835" w:type="dxa"/>
          </w:tcPr>
          <w:p w14:paraId="042EDBD2" w14:textId="77777777" w:rsidR="002B579B" w:rsidRPr="00CA784D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CA784D">
              <w:t>Specjalność:</w:t>
            </w:r>
          </w:p>
        </w:tc>
        <w:tc>
          <w:tcPr>
            <w:tcW w:w="6379" w:type="dxa"/>
          </w:tcPr>
          <w:p w14:paraId="14B3B140" w14:textId="06DCA810" w:rsidR="002B579B" w:rsidRPr="00CA784D" w:rsidRDefault="000D0F46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CA784D">
              <w:t>-</w:t>
            </w:r>
          </w:p>
        </w:tc>
      </w:tr>
      <w:tr w:rsidR="002B579B" w:rsidRPr="00CA784D" w14:paraId="27E9CCDA" w14:textId="77777777" w:rsidTr="00DE2DA1">
        <w:tc>
          <w:tcPr>
            <w:tcW w:w="2835" w:type="dxa"/>
          </w:tcPr>
          <w:p w14:paraId="3F225CA7" w14:textId="77777777" w:rsidR="002B579B" w:rsidRPr="00CA784D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bookmarkStart w:id="1" w:name="_Ref60828899"/>
            <w:r w:rsidRPr="00CA784D">
              <w:t>Profil:</w:t>
            </w:r>
            <w:bookmarkEnd w:id="1"/>
          </w:p>
        </w:tc>
        <w:tc>
          <w:tcPr>
            <w:tcW w:w="6379" w:type="dxa"/>
          </w:tcPr>
          <w:p w14:paraId="244937AE" w14:textId="77777777" w:rsidR="002B579B" w:rsidRPr="00CA784D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proofErr w:type="spellStart"/>
            <w:r w:rsidRPr="00CA784D">
              <w:t>ogólnoakademicki</w:t>
            </w:r>
            <w:proofErr w:type="spellEnd"/>
          </w:p>
        </w:tc>
      </w:tr>
      <w:tr w:rsidR="002B579B" w:rsidRPr="00CA784D" w14:paraId="0C8A3241" w14:textId="77777777" w:rsidTr="00DE2DA1">
        <w:tc>
          <w:tcPr>
            <w:tcW w:w="2835" w:type="dxa"/>
          </w:tcPr>
          <w:p w14:paraId="4F649B57" w14:textId="77777777" w:rsidR="002B579B" w:rsidRPr="00CA784D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CA784D">
              <w:t>Poziom i forma studiów:</w:t>
            </w:r>
          </w:p>
        </w:tc>
        <w:tc>
          <w:tcPr>
            <w:tcW w:w="6379" w:type="dxa"/>
          </w:tcPr>
          <w:p w14:paraId="61A831C5" w14:textId="31A7C85C" w:rsidR="00F63E1C" w:rsidRPr="00F63E1C" w:rsidRDefault="002B579B" w:rsidP="00F63E1C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3C5E57">
              <w:t>I</w:t>
            </w:r>
            <w:r w:rsidR="003C5E57" w:rsidRPr="003C5E57">
              <w:t>I</w:t>
            </w:r>
            <w:r w:rsidRPr="003C5E57">
              <w:t xml:space="preserve"> stopień, stacjonarna</w:t>
            </w:r>
          </w:p>
        </w:tc>
      </w:tr>
      <w:tr w:rsidR="002B579B" w:rsidRPr="00CA784D" w14:paraId="0289C974" w14:textId="77777777" w:rsidTr="00DE2DA1">
        <w:tc>
          <w:tcPr>
            <w:tcW w:w="2835" w:type="dxa"/>
          </w:tcPr>
          <w:p w14:paraId="2CB6995E" w14:textId="77777777" w:rsidR="002B579B" w:rsidRPr="00CA784D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CA784D">
              <w:t>Rodzaj przedmiotu:</w:t>
            </w:r>
          </w:p>
        </w:tc>
        <w:tc>
          <w:tcPr>
            <w:tcW w:w="6379" w:type="dxa"/>
          </w:tcPr>
          <w:p w14:paraId="74267600" w14:textId="3E870621" w:rsidR="002B579B" w:rsidRPr="00CA784D" w:rsidRDefault="00124A3E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sdt>
              <w:sdtPr>
                <w:rPr>
                  <w:bCs w:val="0"/>
                </w:rPr>
                <w:alias w:val="Rodzaj przedmiotu"/>
                <w:tag w:val="Rodzaj przedmiotu"/>
                <w:id w:val="-2017607396"/>
                <w:placeholder>
                  <w:docPart w:val="6CB68D5C992045A7BF0DFC8000874EC5"/>
                </w:placeholder>
                <w:dropDownList>
                  <w:listItem w:displayText="obowiązkowy" w:value="obowiązkowy"/>
                  <w:listItem w:displayText="wybieralny" w:value="wybieralny"/>
                  <w:listItem w:displayText="ogólnouczelniany" w:value="ogólnouczelniany"/>
                </w:dropDownList>
              </w:sdtPr>
              <w:sdtEndPr/>
              <w:sdtContent>
                <w:r w:rsidR="00EA2701" w:rsidRPr="00CA784D">
                  <w:rPr>
                    <w:bCs w:val="0"/>
                  </w:rPr>
                  <w:t>obowiązkowy</w:t>
                </w:r>
              </w:sdtContent>
            </w:sdt>
          </w:p>
        </w:tc>
      </w:tr>
      <w:tr w:rsidR="002B579B" w:rsidRPr="00CA784D" w14:paraId="784D554E" w14:textId="77777777" w:rsidTr="00DE2DA1">
        <w:tc>
          <w:tcPr>
            <w:tcW w:w="2835" w:type="dxa"/>
          </w:tcPr>
          <w:p w14:paraId="7B020688" w14:textId="77777777" w:rsidR="002B579B" w:rsidRPr="00CA784D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CA784D">
              <w:t>Kod przedmiotu:</w:t>
            </w:r>
          </w:p>
        </w:tc>
        <w:tc>
          <w:tcPr>
            <w:tcW w:w="6379" w:type="dxa"/>
          </w:tcPr>
          <w:p w14:paraId="17C193BC" w14:textId="77777777" w:rsidR="002B579B" w:rsidRPr="00CA784D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</w:p>
        </w:tc>
      </w:tr>
      <w:tr w:rsidR="002B579B" w:rsidRPr="00CA784D" w14:paraId="2C0114CE" w14:textId="77777777" w:rsidTr="00DE2DA1">
        <w:tc>
          <w:tcPr>
            <w:tcW w:w="2835" w:type="dxa"/>
          </w:tcPr>
          <w:p w14:paraId="49CE9283" w14:textId="77777777" w:rsidR="002B579B" w:rsidRPr="00CA784D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CA784D">
              <w:t>Grupa kursów:</w:t>
            </w:r>
          </w:p>
        </w:tc>
        <w:tc>
          <w:tcPr>
            <w:tcW w:w="6379" w:type="dxa"/>
          </w:tcPr>
          <w:p w14:paraId="14D78B20" w14:textId="77777777" w:rsidR="002B579B" w:rsidRPr="00CA784D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CA784D">
              <w:t>NIE</w:t>
            </w:r>
          </w:p>
        </w:tc>
      </w:tr>
    </w:tbl>
    <w:p w14:paraId="4087F5EF" w14:textId="77777777" w:rsidR="002B579B" w:rsidRPr="00CA784D" w:rsidRDefault="002B579B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9"/>
        <w:gridCol w:w="1105"/>
        <w:gridCol w:w="1276"/>
        <w:gridCol w:w="1559"/>
        <w:gridCol w:w="1118"/>
        <w:gridCol w:w="1292"/>
      </w:tblGrid>
      <w:tr w:rsidR="0096719C" w:rsidRPr="00CA784D" w14:paraId="440E7F85" w14:textId="77777777" w:rsidTr="002B579B">
        <w:tc>
          <w:tcPr>
            <w:tcW w:w="2859" w:type="dxa"/>
          </w:tcPr>
          <w:p w14:paraId="3AF29629" w14:textId="77777777" w:rsidR="0096719C" w:rsidRPr="00CA784D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05" w:type="dxa"/>
          </w:tcPr>
          <w:p w14:paraId="07776F8D" w14:textId="77777777" w:rsidR="0096719C" w:rsidRPr="00CA784D" w:rsidRDefault="0096719C">
            <w:pPr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Wykład</w:t>
            </w:r>
          </w:p>
        </w:tc>
        <w:tc>
          <w:tcPr>
            <w:tcW w:w="1276" w:type="dxa"/>
          </w:tcPr>
          <w:p w14:paraId="0BFF20BC" w14:textId="77777777" w:rsidR="0096719C" w:rsidRPr="00CA784D" w:rsidRDefault="0096719C">
            <w:pPr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Ćwiczenia</w:t>
            </w:r>
          </w:p>
        </w:tc>
        <w:tc>
          <w:tcPr>
            <w:tcW w:w="1559" w:type="dxa"/>
          </w:tcPr>
          <w:p w14:paraId="55977BBA" w14:textId="77777777" w:rsidR="0096719C" w:rsidRPr="00CA784D" w:rsidRDefault="0096719C">
            <w:pPr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Laboratorium</w:t>
            </w:r>
          </w:p>
        </w:tc>
        <w:tc>
          <w:tcPr>
            <w:tcW w:w="1118" w:type="dxa"/>
          </w:tcPr>
          <w:p w14:paraId="2F726796" w14:textId="77777777" w:rsidR="0096719C" w:rsidRPr="00CA784D" w:rsidRDefault="0096719C">
            <w:pPr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Projekt</w:t>
            </w:r>
          </w:p>
        </w:tc>
        <w:tc>
          <w:tcPr>
            <w:tcW w:w="1292" w:type="dxa"/>
          </w:tcPr>
          <w:p w14:paraId="52FCB73D" w14:textId="77777777" w:rsidR="0096719C" w:rsidRPr="00CA784D" w:rsidRDefault="0096719C">
            <w:pPr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Seminarium</w:t>
            </w:r>
          </w:p>
        </w:tc>
      </w:tr>
      <w:tr w:rsidR="0096719C" w:rsidRPr="00CA784D" w14:paraId="68CADEB7" w14:textId="77777777" w:rsidTr="002B579B">
        <w:tc>
          <w:tcPr>
            <w:tcW w:w="2859" w:type="dxa"/>
          </w:tcPr>
          <w:p w14:paraId="7B3EDB6B" w14:textId="77777777" w:rsidR="0096719C" w:rsidRPr="00CA784D" w:rsidRDefault="00BE27A3" w:rsidP="00EB330B">
            <w:pPr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L</w:t>
            </w:r>
            <w:r w:rsidR="0096719C" w:rsidRPr="00CA784D">
              <w:rPr>
                <w:sz w:val="22"/>
                <w:szCs w:val="22"/>
              </w:rPr>
              <w:t>iczba godzin</w:t>
            </w:r>
            <w:r w:rsidR="00EB330B" w:rsidRPr="00CA784D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05" w:type="dxa"/>
            <w:vAlign w:val="center"/>
          </w:tcPr>
          <w:p w14:paraId="35748A5D" w14:textId="56C3E559" w:rsidR="0096719C" w:rsidRPr="00CA784D" w:rsidRDefault="00EA2701" w:rsidP="00DA525E">
            <w:pPr>
              <w:jc w:val="center"/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14:paraId="52ECDA3D" w14:textId="0B8FC9DC" w:rsidR="0096719C" w:rsidRPr="00CA784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37D48CC" w14:textId="76367584" w:rsidR="0096719C" w:rsidRPr="003C5E57" w:rsidRDefault="00EA2701" w:rsidP="00DA525E">
            <w:pPr>
              <w:jc w:val="center"/>
              <w:rPr>
                <w:sz w:val="22"/>
                <w:szCs w:val="22"/>
              </w:rPr>
            </w:pPr>
            <w:r w:rsidRPr="003C5E57">
              <w:rPr>
                <w:sz w:val="22"/>
                <w:szCs w:val="22"/>
              </w:rPr>
              <w:t>15</w:t>
            </w:r>
          </w:p>
        </w:tc>
        <w:tc>
          <w:tcPr>
            <w:tcW w:w="1118" w:type="dxa"/>
            <w:vAlign w:val="center"/>
          </w:tcPr>
          <w:p w14:paraId="585EB6DD" w14:textId="77777777" w:rsidR="0096719C" w:rsidRPr="00CA784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449A26AF" w14:textId="6E446526" w:rsidR="0096719C" w:rsidRPr="00CA784D" w:rsidRDefault="0096719C">
            <w:pPr>
              <w:rPr>
                <w:sz w:val="22"/>
                <w:szCs w:val="22"/>
              </w:rPr>
            </w:pPr>
          </w:p>
        </w:tc>
      </w:tr>
      <w:tr w:rsidR="00EB330B" w:rsidRPr="00CA784D" w14:paraId="2EF00FDF" w14:textId="77777777" w:rsidTr="002B579B">
        <w:tc>
          <w:tcPr>
            <w:tcW w:w="2859" w:type="dxa"/>
          </w:tcPr>
          <w:p w14:paraId="49CEF5D6" w14:textId="77777777" w:rsidR="00EB330B" w:rsidRPr="00CA784D" w:rsidRDefault="00EB330B" w:rsidP="00EB330B">
            <w:pPr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Liczba godzin całkowitego nakładu pracy studenta (CNPS</w:t>
            </w:r>
            <w:r w:rsidR="00DA525E" w:rsidRPr="00CA784D">
              <w:rPr>
                <w:sz w:val="22"/>
                <w:szCs w:val="22"/>
              </w:rPr>
              <w:t>)</w:t>
            </w:r>
          </w:p>
        </w:tc>
        <w:tc>
          <w:tcPr>
            <w:tcW w:w="1105" w:type="dxa"/>
            <w:vAlign w:val="center"/>
          </w:tcPr>
          <w:p w14:paraId="23B9E70A" w14:textId="3C8AC62F" w:rsidR="00EB330B" w:rsidRPr="00CA784D" w:rsidRDefault="00F63E1C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76" w:type="dxa"/>
            <w:vAlign w:val="center"/>
          </w:tcPr>
          <w:p w14:paraId="2DE12B5F" w14:textId="77777777" w:rsidR="00EB330B" w:rsidRPr="00CA784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249B2F4" w14:textId="26FA71FC" w:rsidR="00EB330B" w:rsidRPr="003C5E57" w:rsidRDefault="00EA2701" w:rsidP="00DA525E">
            <w:pPr>
              <w:jc w:val="center"/>
              <w:rPr>
                <w:sz w:val="22"/>
                <w:szCs w:val="22"/>
              </w:rPr>
            </w:pPr>
            <w:r w:rsidRPr="003C5E57">
              <w:rPr>
                <w:sz w:val="22"/>
                <w:szCs w:val="22"/>
              </w:rPr>
              <w:t>30</w:t>
            </w:r>
          </w:p>
        </w:tc>
        <w:tc>
          <w:tcPr>
            <w:tcW w:w="1118" w:type="dxa"/>
            <w:vAlign w:val="center"/>
          </w:tcPr>
          <w:p w14:paraId="50631381" w14:textId="77777777" w:rsidR="00EB330B" w:rsidRPr="00CA784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03F0260A" w14:textId="77777777" w:rsidR="00EB330B" w:rsidRPr="00CA784D" w:rsidRDefault="00EB330B">
            <w:pPr>
              <w:rPr>
                <w:sz w:val="22"/>
                <w:szCs w:val="22"/>
              </w:rPr>
            </w:pPr>
          </w:p>
        </w:tc>
      </w:tr>
      <w:tr w:rsidR="0096719C" w:rsidRPr="00CA784D" w14:paraId="110ADA6E" w14:textId="77777777" w:rsidTr="002B579B">
        <w:tc>
          <w:tcPr>
            <w:tcW w:w="2859" w:type="dxa"/>
          </w:tcPr>
          <w:p w14:paraId="4A9DA75E" w14:textId="77777777" w:rsidR="0096719C" w:rsidRPr="00CA784D" w:rsidRDefault="0096719C">
            <w:pPr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Forma zaliczenia</w:t>
            </w:r>
          </w:p>
        </w:tc>
        <w:tc>
          <w:tcPr>
            <w:tcW w:w="1105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911655594"/>
              <w:placeholder>
                <w:docPart w:val="DefaultPlaceholder_-1854013438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1D2A9452" w14:textId="19B34BB8" w:rsidR="0096719C" w:rsidRPr="00CA784D" w:rsidRDefault="00F63E1C" w:rsidP="00EB330B">
                <w:pPr>
                  <w:rPr>
                    <w:sz w:val="20"/>
                    <w:szCs w:val="22"/>
                  </w:rPr>
                </w:pPr>
                <w:r>
                  <w:rPr>
                    <w:sz w:val="20"/>
                    <w:szCs w:val="22"/>
                  </w:rPr>
                  <w:t>Egzamin</w:t>
                </w:r>
              </w:p>
            </w:sdtContent>
          </w:sdt>
        </w:tc>
        <w:tc>
          <w:tcPr>
            <w:tcW w:w="1276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828439084"/>
              <w:placeholder>
                <w:docPart w:val="7A59AD85A9E14F3EBAE4811440B16386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0588D919" w14:textId="77777777" w:rsidR="0096719C" w:rsidRPr="00CA784D" w:rsidRDefault="00C77FAB" w:rsidP="0016135A">
                <w:pPr>
                  <w:rPr>
                    <w:sz w:val="20"/>
                    <w:szCs w:val="22"/>
                  </w:rPr>
                </w:pPr>
                <w:r w:rsidRPr="00CA784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559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834446319"/>
              <w:placeholder>
                <w:docPart w:val="5AB706FC8717491FB449D3529B38AA2F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6DFD363F" w14:textId="36BCA479" w:rsidR="0096719C" w:rsidRPr="00CA784D" w:rsidRDefault="00EA2701" w:rsidP="00EB330B">
                <w:pPr>
                  <w:rPr>
                    <w:sz w:val="20"/>
                    <w:szCs w:val="22"/>
                  </w:rPr>
                </w:pPr>
                <w:r w:rsidRPr="00CA784D">
                  <w:rPr>
                    <w:sz w:val="20"/>
                    <w:szCs w:val="22"/>
                  </w:rPr>
                  <w:t>Zaliczenie na ocenę</w:t>
                </w:r>
              </w:p>
            </w:sdtContent>
          </w:sdt>
        </w:tc>
        <w:tc>
          <w:tcPr>
            <w:tcW w:w="1118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488021339"/>
              <w:placeholder>
                <w:docPart w:val="284B2A0032294EDDABC84DD981216535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2617087F" w14:textId="77777777" w:rsidR="0096719C" w:rsidRPr="00CA784D" w:rsidRDefault="00C77FAB">
                <w:pPr>
                  <w:rPr>
                    <w:sz w:val="20"/>
                    <w:szCs w:val="22"/>
                  </w:rPr>
                </w:pPr>
                <w:r w:rsidRPr="00CA784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292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20152313"/>
              <w:placeholder>
                <w:docPart w:val="B715B8C155DB4FE89919937CDB7131A9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5CADC27B" w14:textId="77777777" w:rsidR="0096719C" w:rsidRPr="00CA784D" w:rsidRDefault="00C77FAB">
                <w:pPr>
                  <w:rPr>
                    <w:sz w:val="20"/>
                    <w:szCs w:val="22"/>
                  </w:rPr>
                </w:pPr>
                <w:r w:rsidRPr="00CA784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</w:tr>
      <w:tr w:rsidR="0096719C" w:rsidRPr="00CA784D" w14:paraId="5361F6DE" w14:textId="77777777" w:rsidTr="002B579B">
        <w:tc>
          <w:tcPr>
            <w:tcW w:w="2859" w:type="dxa"/>
          </w:tcPr>
          <w:p w14:paraId="686A5718" w14:textId="77777777" w:rsidR="0096719C" w:rsidRPr="00CA784D" w:rsidRDefault="0050644A" w:rsidP="00990D32">
            <w:pPr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 xml:space="preserve">Dla </w:t>
            </w:r>
            <w:r w:rsidR="0096719C" w:rsidRPr="00CA784D">
              <w:rPr>
                <w:sz w:val="22"/>
                <w:szCs w:val="22"/>
              </w:rPr>
              <w:t>grup</w:t>
            </w:r>
            <w:r w:rsidRPr="00CA784D">
              <w:rPr>
                <w:sz w:val="22"/>
                <w:szCs w:val="22"/>
              </w:rPr>
              <w:t>y</w:t>
            </w:r>
            <w:r w:rsidR="0096719C" w:rsidRPr="00CA784D">
              <w:rPr>
                <w:sz w:val="22"/>
                <w:szCs w:val="22"/>
              </w:rPr>
              <w:t xml:space="preserve"> kursów</w:t>
            </w:r>
            <w:r w:rsidRPr="00CA784D">
              <w:rPr>
                <w:sz w:val="22"/>
                <w:szCs w:val="22"/>
              </w:rPr>
              <w:t xml:space="preserve"> </w:t>
            </w:r>
            <w:r w:rsidR="00990D32" w:rsidRPr="00CA784D">
              <w:rPr>
                <w:sz w:val="22"/>
                <w:szCs w:val="22"/>
              </w:rPr>
              <w:t>za</w:t>
            </w:r>
            <w:r w:rsidRPr="00CA784D">
              <w:rPr>
                <w:sz w:val="22"/>
                <w:szCs w:val="22"/>
              </w:rPr>
              <w:t>znaczyć kurs końcowy</w:t>
            </w:r>
            <w:r w:rsidR="00990D32" w:rsidRPr="00CA784D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05" w:type="dxa"/>
            <w:vAlign w:val="center"/>
          </w:tcPr>
          <w:p w14:paraId="529C2935" w14:textId="77777777" w:rsidR="0096719C" w:rsidRPr="00CA784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BE5A8E6" w14:textId="77777777" w:rsidR="0096719C" w:rsidRPr="00CA784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48D66CE" w14:textId="77777777" w:rsidR="0096719C" w:rsidRPr="00CA784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7FADD236" w14:textId="77777777" w:rsidR="0096719C" w:rsidRPr="00CA784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4A66589A" w14:textId="77777777" w:rsidR="0096719C" w:rsidRPr="00CA784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CA784D" w14:paraId="5CFAC79A" w14:textId="77777777" w:rsidTr="002B579B">
        <w:tc>
          <w:tcPr>
            <w:tcW w:w="2859" w:type="dxa"/>
          </w:tcPr>
          <w:p w14:paraId="70488434" w14:textId="77777777" w:rsidR="002C4A38" w:rsidRPr="00CA784D" w:rsidRDefault="002C4A38">
            <w:pPr>
              <w:rPr>
                <w:sz w:val="20"/>
                <w:szCs w:val="20"/>
              </w:rPr>
            </w:pPr>
            <w:r w:rsidRPr="00CA784D">
              <w:rPr>
                <w:sz w:val="20"/>
                <w:szCs w:val="20"/>
              </w:rPr>
              <w:t>Liczba punktów ECTS</w:t>
            </w:r>
          </w:p>
        </w:tc>
        <w:tc>
          <w:tcPr>
            <w:tcW w:w="1105" w:type="dxa"/>
            <w:vAlign w:val="center"/>
          </w:tcPr>
          <w:p w14:paraId="2904ABC3" w14:textId="7DFE927D" w:rsidR="002C4A38" w:rsidRPr="00CA784D" w:rsidRDefault="00EA2701" w:rsidP="00390B75">
            <w:pPr>
              <w:jc w:val="center"/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333E2ED5" w14:textId="77777777" w:rsidR="002C4A38" w:rsidRPr="00CA784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39776CB" w14:textId="2A46D221" w:rsidR="002C4A38" w:rsidRPr="00CA784D" w:rsidRDefault="00EA2701" w:rsidP="00390B75">
            <w:pPr>
              <w:jc w:val="center"/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1</w:t>
            </w:r>
          </w:p>
        </w:tc>
        <w:tc>
          <w:tcPr>
            <w:tcW w:w="1118" w:type="dxa"/>
            <w:vAlign w:val="center"/>
          </w:tcPr>
          <w:p w14:paraId="14B54CA6" w14:textId="77777777" w:rsidR="002C4A38" w:rsidRPr="00CA784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0A4A3C5F" w14:textId="77777777" w:rsidR="002C4A38" w:rsidRPr="00CA784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CA784D" w14:paraId="3B305071" w14:textId="77777777" w:rsidTr="002B579B">
        <w:tc>
          <w:tcPr>
            <w:tcW w:w="2859" w:type="dxa"/>
          </w:tcPr>
          <w:p w14:paraId="1BC8368A" w14:textId="77777777" w:rsidR="005C16CA" w:rsidRPr="00CA784D" w:rsidRDefault="005C16CA" w:rsidP="00BE27A3">
            <w:pPr>
              <w:jc w:val="right"/>
              <w:rPr>
                <w:sz w:val="20"/>
                <w:szCs w:val="20"/>
              </w:rPr>
            </w:pPr>
            <w:r w:rsidRPr="00CA784D">
              <w:rPr>
                <w:sz w:val="20"/>
                <w:szCs w:val="20"/>
              </w:rPr>
              <w:t>w</w:t>
            </w:r>
            <w:r w:rsidR="00BE27A3" w:rsidRPr="00CA784D">
              <w:rPr>
                <w:sz w:val="20"/>
                <w:szCs w:val="20"/>
              </w:rPr>
              <w:t xml:space="preserve"> tym liczba punktów odpowiadająca zajęciom </w:t>
            </w:r>
          </w:p>
          <w:p w14:paraId="6AE10C92" w14:textId="77777777" w:rsidR="009B74F0" w:rsidRPr="00CA784D" w:rsidRDefault="00BE27A3" w:rsidP="00BE27A3">
            <w:pPr>
              <w:jc w:val="right"/>
              <w:rPr>
                <w:sz w:val="20"/>
                <w:szCs w:val="20"/>
              </w:rPr>
            </w:pPr>
            <w:r w:rsidRPr="00CA784D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05" w:type="dxa"/>
            <w:vAlign w:val="center"/>
          </w:tcPr>
          <w:p w14:paraId="56AC1EF8" w14:textId="4995DABD" w:rsidR="009B74F0" w:rsidRPr="00CA784D" w:rsidRDefault="00E1062E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14:paraId="242CF985" w14:textId="77777777" w:rsidR="009B74F0" w:rsidRPr="00CA784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6D2C98" w14:textId="0BC99982" w:rsidR="009B74F0" w:rsidRPr="00CA784D" w:rsidRDefault="00EA2701" w:rsidP="00390B75">
            <w:pPr>
              <w:jc w:val="center"/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1</w:t>
            </w:r>
          </w:p>
        </w:tc>
        <w:tc>
          <w:tcPr>
            <w:tcW w:w="1118" w:type="dxa"/>
            <w:vAlign w:val="center"/>
          </w:tcPr>
          <w:p w14:paraId="3354B5C9" w14:textId="77777777" w:rsidR="009B74F0" w:rsidRPr="00CA784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53CEAF84" w14:textId="77777777" w:rsidR="009B74F0" w:rsidRPr="00CA784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CA784D" w14:paraId="2F4A478E" w14:textId="77777777" w:rsidTr="002B579B">
        <w:tc>
          <w:tcPr>
            <w:tcW w:w="2859" w:type="dxa"/>
          </w:tcPr>
          <w:p w14:paraId="478AD1B2" w14:textId="77777777" w:rsidR="00EB330B" w:rsidRPr="00CA784D" w:rsidRDefault="00C35AC8" w:rsidP="008112FE">
            <w:pPr>
              <w:jc w:val="right"/>
              <w:rPr>
                <w:sz w:val="20"/>
                <w:szCs w:val="20"/>
              </w:rPr>
            </w:pPr>
            <w:r w:rsidRPr="00CA784D">
              <w:rPr>
                <w:sz w:val="20"/>
                <w:szCs w:val="20"/>
              </w:rPr>
              <w:t>w</w:t>
            </w:r>
            <w:r w:rsidR="00EB330B" w:rsidRPr="00CA784D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 w:rsidRPr="00CA784D">
              <w:rPr>
                <w:sz w:val="20"/>
                <w:szCs w:val="20"/>
              </w:rPr>
              <w:t xml:space="preserve">udziału nauczycieli </w:t>
            </w:r>
            <w:r w:rsidR="008112FE" w:rsidRPr="00CA784D">
              <w:rPr>
                <w:sz w:val="20"/>
                <w:szCs w:val="20"/>
              </w:rPr>
              <w:t xml:space="preserve">lub </w:t>
            </w:r>
            <w:r w:rsidR="00B1282C" w:rsidRPr="00CA784D">
              <w:rPr>
                <w:sz w:val="20"/>
                <w:szCs w:val="20"/>
              </w:rPr>
              <w:t>innych osób prowadzących zajęcia</w:t>
            </w:r>
            <w:r w:rsidR="00EB330B" w:rsidRPr="00CA784D">
              <w:rPr>
                <w:sz w:val="20"/>
                <w:szCs w:val="20"/>
              </w:rPr>
              <w:t xml:space="preserve">  (B</w:t>
            </w:r>
            <w:r w:rsidR="0020624E" w:rsidRPr="00CA784D">
              <w:rPr>
                <w:sz w:val="20"/>
                <w:szCs w:val="20"/>
              </w:rPr>
              <w:t>U</w:t>
            </w:r>
            <w:r w:rsidR="00EB330B" w:rsidRPr="00CA784D">
              <w:rPr>
                <w:sz w:val="20"/>
                <w:szCs w:val="20"/>
              </w:rPr>
              <w:t>)</w:t>
            </w:r>
          </w:p>
        </w:tc>
        <w:tc>
          <w:tcPr>
            <w:tcW w:w="1105" w:type="dxa"/>
            <w:vAlign w:val="center"/>
          </w:tcPr>
          <w:p w14:paraId="339B80EB" w14:textId="1D155FD5" w:rsidR="00EB330B" w:rsidRPr="00CA784D" w:rsidRDefault="00124A3E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bookmarkStart w:id="2" w:name="_GoBack"/>
            <w:bookmarkEnd w:id="2"/>
          </w:p>
        </w:tc>
        <w:tc>
          <w:tcPr>
            <w:tcW w:w="1276" w:type="dxa"/>
            <w:vAlign w:val="center"/>
          </w:tcPr>
          <w:p w14:paraId="6FAD7662" w14:textId="77777777" w:rsidR="00EB330B" w:rsidRPr="00CA784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A38496" w14:textId="386271A0" w:rsidR="00EB330B" w:rsidRPr="00CA784D" w:rsidRDefault="00EA2701" w:rsidP="00390B75">
            <w:pPr>
              <w:jc w:val="center"/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1</w:t>
            </w:r>
          </w:p>
        </w:tc>
        <w:tc>
          <w:tcPr>
            <w:tcW w:w="1118" w:type="dxa"/>
            <w:vAlign w:val="center"/>
          </w:tcPr>
          <w:p w14:paraId="5822596A" w14:textId="77777777" w:rsidR="00EB330B" w:rsidRPr="00CA784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38CD1924" w14:textId="77777777" w:rsidR="00EB330B" w:rsidRPr="00CA784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FA7E562" w14:textId="77777777" w:rsidR="00EF221E" w:rsidRPr="00CA784D" w:rsidRDefault="00EF221E" w:rsidP="00EF221E">
      <w:pPr>
        <w:rPr>
          <w:sz w:val="12"/>
          <w:szCs w:val="12"/>
        </w:rPr>
      </w:pPr>
      <w:r w:rsidRPr="00CA784D">
        <w:rPr>
          <w:sz w:val="12"/>
          <w:szCs w:val="12"/>
        </w:rPr>
        <w:t xml:space="preserve">*niepotrzebne </w:t>
      </w:r>
      <w:r w:rsidR="00C77FAB" w:rsidRPr="00CA784D">
        <w:rPr>
          <w:sz w:val="12"/>
          <w:szCs w:val="12"/>
        </w:rPr>
        <w:t>usunąć</w:t>
      </w:r>
    </w:p>
    <w:p w14:paraId="7717AF6C" w14:textId="77777777" w:rsidR="005C16CA" w:rsidRPr="00CA784D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A784D" w14:paraId="459FF9D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1C5BB" w14:textId="77777777" w:rsidR="00D552A5" w:rsidRPr="00CA784D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CA784D">
              <w:rPr>
                <w:b/>
                <w:bCs/>
                <w:sz w:val="22"/>
              </w:rPr>
              <w:t>WYMAGANIA WST</w:t>
            </w:r>
            <w:r w:rsidR="003F183E" w:rsidRPr="00CA784D">
              <w:rPr>
                <w:b/>
                <w:bCs/>
                <w:sz w:val="22"/>
              </w:rPr>
              <w:t>Ę</w:t>
            </w:r>
            <w:r w:rsidRPr="00CA784D">
              <w:rPr>
                <w:b/>
                <w:bCs/>
                <w:sz w:val="22"/>
              </w:rPr>
              <w:t>PNE W ZAKRESIE WIEDZY, UMIEJĘTNOŚCI I KOMPETENCJI</w:t>
            </w:r>
            <w:r w:rsidR="00A405D5" w:rsidRPr="00CA784D">
              <w:rPr>
                <w:b/>
                <w:bCs/>
                <w:sz w:val="22"/>
              </w:rPr>
              <w:t xml:space="preserve"> SPOŁECZNYCH</w:t>
            </w:r>
          </w:p>
          <w:p w14:paraId="58FB8EBE" w14:textId="49E3097E" w:rsidR="005C16CA" w:rsidRPr="00CA784D" w:rsidRDefault="001971EC" w:rsidP="004650E0">
            <w:pPr>
              <w:spacing w:after="240"/>
              <w:rPr>
                <w:sz w:val="22"/>
              </w:rPr>
            </w:pPr>
            <w:r w:rsidRPr="00884B35">
              <w:rPr>
                <w:sz w:val="22"/>
              </w:rPr>
              <w:t>Brak wymagań wstępnych.</w:t>
            </w:r>
          </w:p>
        </w:tc>
      </w:tr>
    </w:tbl>
    <w:p w14:paraId="2541BA9A" w14:textId="77777777" w:rsidR="003C37E7" w:rsidRPr="00CA784D" w:rsidRDefault="003C37E7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8647"/>
      </w:tblGrid>
      <w:tr w:rsidR="007F5718" w:rsidRPr="00CA784D" w14:paraId="570B8DF2" w14:textId="77777777" w:rsidTr="00B739A5">
        <w:tc>
          <w:tcPr>
            <w:tcW w:w="9209" w:type="dxa"/>
            <w:gridSpan w:val="2"/>
          </w:tcPr>
          <w:p w14:paraId="65A07092" w14:textId="77777777" w:rsidR="007F5718" w:rsidRPr="00CA784D" w:rsidRDefault="007F5718" w:rsidP="007F5718">
            <w:pPr>
              <w:jc w:val="center"/>
              <w:rPr>
                <w:b/>
                <w:sz w:val="22"/>
                <w:szCs w:val="22"/>
              </w:rPr>
            </w:pPr>
            <w:bookmarkStart w:id="3" w:name="_Hlk57996264"/>
            <w:r w:rsidRPr="00CA784D">
              <w:rPr>
                <w:b/>
                <w:sz w:val="22"/>
                <w:szCs w:val="22"/>
              </w:rPr>
              <w:t>CELE PRZEDMIOTU</w:t>
            </w:r>
          </w:p>
        </w:tc>
      </w:tr>
      <w:tr w:rsidR="001F6BF6" w:rsidRPr="00CA784D" w14:paraId="4AE7E0B5" w14:textId="77777777" w:rsidTr="007F5718">
        <w:tc>
          <w:tcPr>
            <w:tcW w:w="562" w:type="dxa"/>
          </w:tcPr>
          <w:p w14:paraId="4B53AFF3" w14:textId="0E57447E" w:rsidR="001F6BF6" w:rsidRPr="00CA784D" w:rsidRDefault="001F6BF6" w:rsidP="005F7AAE">
            <w:pPr>
              <w:jc w:val="center"/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C</w:t>
            </w:r>
            <w:r w:rsidR="005F7AAE"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</w:tcPr>
          <w:p w14:paraId="6491DD69" w14:textId="5E40AC8C" w:rsidR="001F6BF6" w:rsidRPr="00CA784D" w:rsidRDefault="001F6BF6" w:rsidP="001F6BF6">
            <w:pPr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 xml:space="preserve">Zapoznanie studentów ze specyfiką danych statystycznych przestrzennych i </w:t>
            </w:r>
            <w:proofErr w:type="spellStart"/>
            <w:r w:rsidRPr="00CA784D">
              <w:rPr>
                <w:sz w:val="22"/>
                <w:szCs w:val="22"/>
              </w:rPr>
              <w:t>aprzestrze</w:t>
            </w:r>
            <w:r w:rsidR="00CA784D">
              <w:rPr>
                <w:sz w:val="22"/>
                <w:szCs w:val="22"/>
              </w:rPr>
              <w:t>n</w:t>
            </w:r>
            <w:r w:rsidRPr="00CA784D">
              <w:rPr>
                <w:sz w:val="22"/>
                <w:szCs w:val="22"/>
              </w:rPr>
              <w:t>nych</w:t>
            </w:r>
            <w:proofErr w:type="spellEnd"/>
            <w:r w:rsidR="005F7AAE">
              <w:rPr>
                <w:sz w:val="22"/>
                <w:szCs w:val="22"/>
              </w:rPr>
              <w:t>.</w:t>
            </w:r>
          </w:p>
        </w:tc>
      </w:tr>
      <w:tr w:rsidR="001F6BF6" w:rsidRPr="00CA784D" w14:paraId="5878AB2F" w14:textId="77777777" w:rsidTr="007F5718">
        <w:tc>
          <w:tcPr>
            <w:tcW w:w="562" w:type="dxa"/>
          </w:tcPr>
          <w:p w14:paraId="3CA4583F" w14:textId="12A4FF92" w:rsidR="001F6BF6" w:rsidRPr="00CA784D" w:rsidRDefault="001F6BF6" w:rsidP="005F7AAE">
            <w:pPr>
              <w:jc w:val="center"/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C</w:t>
            </w:r>
            <w:r w:rsidR="005F7AAE">
              <w:rPr>
                <w:sz w:val="22"/>
                <w:szCs w:val="22"/>
              </w:rPr>
              <w:t>2</w:t>
            </w:r>
          </w:p>
        </w:tc>
        <w:tc>
          <w:tcPr>
            <w:tcW w:w="8647" w:type="dxa"/>
          </w:tcPr>
          <w:p w14:paraId="07DA3039" w14:textId="6D367C05" w:rsidR="001F6BF6" w:rsidRPr="00CA784D" w:rsidRDefault="001F6BF6" w:rsidP="001F6BF6">
            <w:pPr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Zaznajomienie studentów z metodami analiz danych</w:t>
            </w:r>
            <w:r w:rsidR="005F7AAE">
              <w:rPr>
                <w:sz w:val="22"/>
                <w:szCs w:val="22"/>
              </w:rPr>
              <w:t>.</w:t>
            </w:r>
          </w:p>
        </w:tc>
      </w:tr>
      <w:tr w:rsidR="001F6BF6" w:rsidRPr="00CA784D" w14:paraId="75FA0DF6" w14:textId="77777777" w:rsidTr="007F5718">
        <w:tc>
          <w:tcPr>
            <w:tcW w:w="562" w:type="dxa"/>
          </w:tcPr>
          <w:p w14:paraId="569063BA" w14:textId="4DD6705B" w:rsidR="001F6BF6" w:rsidRPr="00CA784D" w:rsidRDefault="001F6BF6" w:rsidP="005F7AAE">
            <w:pPr>
              <w:jc w:val="center"/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C</w:t>
            </w:r>
            <w:r w:rsidR="005F7AAE">
              <w:rPr>
                <w:sz w:val="22"/>
                <w:szCs w:val="22"/>
              </w:rPr>
              <w:t>3</w:t>
            </w:r>
          </w:p>
        </w:tc>
        <w:tc>
          <w:tcPr>
            <w:tcW w:w="8647" w:type="dxa"/>
          </w:tcPr>
          <w:p w14:paraId="7C4ECC21" w14:textId="233617A9" w:rsidR="001F6BF6" w:rsidRPr="00CA784D" w:rsidRDefault="001F6BF6" w:rsidP="001F6BF6">
            <w:pPr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 xml:space="preserve">Wyrobienie umiejętności wykonania analiz statystycznych danych </w:t>
            </w:r>
            <w:proofErr w:type="spellStart"/>
            <w:r w:rsidRPr="00CA784D">
              <w:rPr>
                <w:sz w:val="22"/>
                <w:szCs w:val="22"/>
              </w:rPr>
              <w:t>aprzestrzennych</w:t>
            </w:r>
            <w:proofErr w:type="spellEnd"/>
            <w:r w:rsidRPr="00CA784D">
              <w:rPr>
                <w:sz w:val="22"/>
                <w:szCs w:val="22"/>
              </w:rPr>
              <w:t xml:space="preserve"> i danych przestrzennych</w:t>
            </w:r>
            <w:r w:rsidR="005F7AAE">
              <w:rPr>
                <w:sz w:val="22"/>
                <w:szCs w:val="22"/>
              </w:rPr>
              <w:t>.</w:t>
            </w:r>
          </w:p>
        </w:tc>
      </w:tr>
      <w:tr w:rsidR="005F7AAE" w:rsidRPr="00CA784D" w14:paraId="1D677241" w14:textId="77777777" w:rsidTr="007F5718">
        <w:tc>
          <w:tcPr>
            <w:tcW w:w="562" w:type="dxa"/>
          </w:tcPr>
          <w:p w14:paraId="283E58DF" w14:textId="62D0C7DE" w:rsidR="005F7AAE" w:rsidRPr="00CA784D" w:rsidRDefault="005F7AAE" w:rsidP="005F7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C4</w:t>
            </w:r>
          </w:p>
        </w:tc>
        <w:tc>
          <w:tcPr>
            <w:tcW w:w="8647" w:type="dxa"/>
          </w:tcPr>
          <w:p w14:paraId="7AE424DF" w14:textId="6A8FA191" w:rsidR="005F7AAE" w:rsidRPr="00CA784D" w:rsidRDefault="005F7AAE" w:rsidP="001F6B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metodami badań zbiorowości opartych na estymacji ich rozkładów i ich parametrów.</w:t>
            </w:r>
          </w:p>
        </w:tc>
      </w:tr>
      <w:tr w:rsidR="005F7AAE" w:rsidRPr="00CA784D" w14:paraId="2FD63CBD" w14:textId="77777777" w:rsidTr="007F5718">
        <w:tc>
          <w:tcPr>
            <w:tcW w:w="562" w:type="dxa"/>
          </w:tcPr>
          <w:p w14:paraId="154FC7D4" w14:textId="08A3EA20" w:rsidR="005F7AAE" w:rsidRDefault="005F7AAE" w:rsidP="001F6B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C5</w:t>
            </w:r>
          </w:p>
        </w:tc>
        <w:tc>
          <w:tcPr>
            <w:tcW w:w="8647" w:type="dxa"/>
          </w:tcPr>
          <w:p w14:paraId="30B1CB6F" w14:textId="13597950" w:rsidR="005F7AAE" w:rsidRDefault="005F7AAE" w:rsidP="001F6B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Zaznajomienie studentów z metodami badań opartych o stawianie hipotez statystycznych i ich weryfikację.</w:t>
            </w:r>
          </w:p>
        </w:tc>
      </w:tr>
      <w:bookmarkEnd w:id="3"/>
    </w:tbl>
    <w:p w14:paraId="284C17EC" w14:textId="77777777" w:rsidR="007F5718" w:rsidRPr="00CA784D" w:rsidRDefault="007F5718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6536"/>
        <w:gridCol w:w="1417"/>
      </w:tblGrid>
      <w:tr w:rsidR="007F5718" w:rsidRPr="00CA784D" w14:paraId="196DD269" w14:textId="77777777" w:rsidTr="00A43CFE">
        <w:tc>
          <w:tcPr>
            <w:tcW w:w="9209" w:type="dxa"/>
            <w:gridSpan w:val="3"/>
          </w:tcPr>
          <w:p w14:paraId="0A3E7727" w14:textId="77777777" w:rsidR="007F5718" w:rsidRPr="00CA784D" w:rsidRDefault="007F5718" w:rsidP="007F5718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bookmarkStart w:id="4" w:name="_Hlk57996354"/>
            <w:r w:rsidRPr="00CA784D">
              <w:lastRenderedPageBreak/>
              <w:t>PRZEDMIOTOWE EFEKTY UCZENIA SIĘ</w:t>
            </w:r>
          </w:p>
        </w:tc>
      </w:tr>
      <w:tr w:rsidR="003F7209" w:rsidRPr="00CA784D" w14:paraId="3DA3F356" w14:textId="77777777" w:rsidTr="00DD1FB5">
        <w:tc>
          <w:tcPr>
            <w:tcW w:w="1256" w:type="dxa"/>
          </w:tcPr>
          <w:p w14:paraId="252DC550" w14:textId="77777777" w:rsidR="003F7209" w:rsidRPr="00CA784D" w:rsidRDefault="003F7209" w:rsidP="00A43CFE">
            <w:pPr>
              <w:rPr>
                <w:b/>
                <w:sz w:val="20"/>
              </w:rPr>
            </w:pPr>
            <w:r w:rsidRPr="00CA784D">
              <w:rPr>
                <w:b/>
                <w:sz w:val="20"/>
              </w:rPr>
              <w:t xml:space="preserve">Kod </w:t>
            </w:r>
            <w:r w:rsidR="00A43CFE" w:rsidRPr="00CA784D">
              <w:rPr>
                <w:b/>
                <w:sz w:val="20"/>
              </w:rPr>
              <w:t xml:space="preserve">wg </w:t>
            </w:r>
            <w:r w:rsidRPr="00CA784D">
              <w:rPr>
                <w:b/>
                <w:sz w:val="20"/>
              </w:rPr>
              <w:t>karty</w:t>
            </w:r>
            <w:r w:rsidR="00A43CFE" w:rsidRPr="00CA784D">
              <w:rPr>
                <w:b/>
                <w:sz w:val="20"/>
              </w:rPr>
              <w:t>:</w:t>
            </w:r>
          </w:p>
        </w:tc>
        <w:tc>
          <w:tcPr>
            <w:tcW w:w="6536" w:type="dxa"/>
          </w:tcPr>
          <w:p w14:paraId="67F74642" w14:textId="77777777" w:rsidR="003F7209" w:rsidRPr="00CA784D" w:rsidRDefault="003F7209" w:rsidP="00FB1FB7">
            <w:pPr>
              <w:rPr>
                <w:b/>
                <w:sz w:val="20"/>
                <w:szCs w:val="22"/>
              </w:rPr>
            </w:pPr>
          </w:p>
        </w:tc>
        <w:tc>
          <w:tcPr>
            <w:tcW w:w="1417" w:type="dxa"/>
          </w:tcPr>
          <w:p w14:paraId="144F34A9" w14:textId="77777777" w:rsidR="003F7209" w:rsidRPr="00CA784D" w:rsidRDefault="003F7209" w:rsidP="00FB1FB7">
            <w:pPr>
              <w:jc w:val="center"/>
              <w:rPr>
                <w:b/>
                <w:sz w:val="20"/>
                <w:szCs w:val="22"/>
              </w:rPr>
            </w:pPr>
            <w:r w:rsidRPr="00CA784D">
              <w:rPr>
                <w:b/>
                <w:sz w:val="20"/>
                <w:szCs w:val="22"/>
              </w:rPr>
              <w:t>Kod efektu</w:t>
            </w:r>
            <w:r w:rsidR="00A43CFE" w:rsidRPr="00CA784D">
              <w:rPr>
                <w:b/>
                <w:sz w:val="20"/>
                <w:szCs w:val="22"/>
              </w:rPr>
              <w:t xml:space="preserve"> uczenia się:</w:t>
            </w:r>
          </w:p>
        </w:tc>
      </w:tr>
      <w:tr w:rsidR="007F5718" w:rsidRPr="00CA784D" w14:paraId="0464569D" w14:textId="77777777" w:rsidTr="00A43CFE">
        <w:tc>
          <w:tcPr>
            <w:tcW w:w="9209" w:type="dxa"/>
            <w:gridSpan w:val="3"/>
          </w:tcPr>
          <w:p w14:paraId="55BB1012" w14:textId="77777777" w:rsidR="007F5718" w:rsidRPr="00CA784D" w:rsidRDefault="007F5718" w:rsidP="007F5718">
            <w:pPr>
              <w:tabs>
                <w:tab w:val="left" w:pos="719"/>
              </w:tabs>
              <w:ind w:left="719" w:hanging="719"/>
            </w:pPr>
            <w:r w:rsidRPr="00CA784D">
              <w:t>Z zakresu wiedzy:</w:t>
            </w:r>
          </w:p>
        </w:tc>
      </w:tr>
      <w:tr w:rsidR="001971EC" w:rsidRPr="00CA784D" w14:paraId="6DADF979" w14:textId="77777777" w:rsidTr="006F05B6">
        <w:tc>
          <w:tcPr>
            <w:tcW w:w="1256" w:type="dxa"/>
          </w:tcPr>
          <w:p w14:paraId="185B70DF" w14:textId="77777777" w:rsidR="001971EC" w:rsidRPr="00CA784D" w:rsidRDefault="001971EC" w:rsidP="001971EC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CA784D">
              <w:rPr>
                <w:sz w:val="22"/>
              </w:rPr>
              <w:t>PEU_W01</w:t>
            </w:r>
          </w:p>
        </w:tc>
        <w:tc>
          <w:tcPr>
            <w:tcW w:w="6536" w:type="dxa"/>
          </w:tcPr>
          <w:p w14:paraId="0705D875" w14:textId="276B72C0" w:rsidR="001971EC" w:rsidRPr="00CA784D" w:rsidRDefault="001971EC" w:rsidP="001971EC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zna i rozumie metody i narzędzia diagnostyczne wykorzystywane w analizach przestrzennych, a także techniki pozyskiwania i przetwarzania danych</w:t>
            </w:r>
          </w:p>
        </w:tc>
        <w:tc>
          <w:tcPr>
            <w:tcW w:w="1417" w:type="dxa"/>
            <w:vAlign w:val="center"/>
          </w:tcPr>
          <w:p w14:paraId="064DB1E3" w14:textId="7882D8A2" w:rsidR="001971EC" w:rsidRPr="00CA784D" w:rsidRDefault="001971EC" w:rsidP="001971EC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K2GP_W13</w:t>
            </w:r>
          </w:p>
        </w:tc>
      </w:tr>
      <w:tr w:rsidR="007F5718" w:rsidRPr="00CA784D" w14:paraId="6BC518BE" w14:textId="77777777" w:rsidTr="00A43CFE">
        <w:tc>
          <w:tcPr>
            <w:tcW w:w="9209" w:type="dxa"/>
            <w:gridSpan w:val="3"/>
          </w:tcPr>
          <w:p w14:paraId="6E19B86D" w14:textId="77777777" w:rsidR="007F5718" w:rsidRPr="00CA784D" w:rsidRDefault="007F5718" w:rsidP="00B739A5">
            <w:pPr>
              <w:tabs>
                <w:tab w:val="left" w:pos="719"/>
              </w:tabs>
              <w:ind w:left="719" w:hanging="719"/>
            </w:pPr>
            <w:r w:rsidRPr="00CA784D">
              <w:t>Z zakresu umiejętności:</w:t>
            </w:r>
          </w:p>
        </w:tc>
      </w:tr>
      <w:tr w:rsidR="001971EC" w:rsidRPr="00CA784D" w14:paraId="782EE8AB" w14:textId="77777777" w:rsidTr="00DD1FB5">
        <w:tc>
          <w:tcPr>
            <w:tcW w:w="1256" w:type="dxa"/>
          </w:tcPr>
          <w:p w14:paraId="035327A4" w14:textId="77777777" w:rsidR="001971EC" w:rsidRPr="00CA784D" w:rsidRDefault="001971EC" w:rsidP="001971EC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CA784D">
              <w:rPr>
                <w:sz w:val="22"/>
              </w:rPr>
              <w:t>PEU_U01</w:t>
            </w:r>
          </w:p>
        </w:tc>
        <w:tc>
          <w:tcPr>
            <w:tcW w:w="6536" w:type="dxa"/>
          </w:tcPr>
          <w:p w14:paraId="2824605F" w14:textId="5AF64B7C" w:rsidR="001971EC" w:rsidRPr="00CA784D" w:rsidRDefault="001971EC" w:rsidP="001971EC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potrafi wykorzystać do celów planistycznych metody i techniki gromadzenia informacji, w tym prowadzenia obserwacji i pomiarów, przetwarzania informacji, ich analizy oraz wyprowadzania wniosków, w tym metody statystyczne i informatyczne, potrafi zaplanować i przeprowadzać eksperymenty wykorzystując m.in. proste narzędzia prognostyczne i symulacyjne, potrafi graficznie wizualizować idee projektowe, potrafi doskonalić swoje profesjonalne umiejętności</w:t>
            </w:r>
          </w:p>
        </w:tc>
        <w:tc>
          <w:tcPr>
            <w:tcW w:w="1417" w:type="dxa"/>
          </w:tcPr>
          <w:p w14:paraId="1691F349" w14:textId="595F6496" w:rsidR="001971EC" w:rsidRPr="00CA784D" w:rsidRDefault="001971EC" w:rsidP="001971EC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7</w:t>
            </w:r>
          </w:p>
        </w:tc>
      </w:tr>
      <w:tr w:rsidR="00993411" w:rsidRPr="00CA784D" w14:paraId="370BACD1" w14:textId="77777777" w:rsidTr="00A43CFE">
        <w:tc>
          <w:tcPr>
            <w:tcW w:w="9209" w:type="dxa"/>
            <w:gridSpan w:val="3"/>
          </w:tcPr>
          <w:p w14:paraId="4B3B251D" w14:textId="77777777" w:rsidR="00993411" w:rsidRPr="00CA784D" w:rsidRDefault="00993411" w:rsidP="00993411">
            <w:pPr>
              <w:tabs>
                <w:tab w:val="left" w:pos="719"/>
              </w:tabs>
              <w:ind w:left="719" w:hanging="719"/>
            </w:pPr>
            <w:r w:rsidRPr="00CA784D">
              <w:t>Z zakresu kompetencji społecznych:</w:t>
            </w:r>
          </w:p>
        </w:tc>
      </w:tr>
      <w:tr w:rsidR="00993411" w:rsidRPr="00CA784D" w14:paraId="1EBA5092" w14:textId="77777777" w:rsidTr="00DD1FB5">
        <w:tc>
          <w:tcPr>
            <w:tcW w:w="1256" w:type="dxa"/>
          </w:tcPr>
          <w:p w14:paraId="55F19B40" w14:textId="474B82D8" w:rsidR="00993411" w:rsidRPr="00CA784D" w:rsidRDefault="001971EC" w:rsidP="00993411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536" w:type="dxa"/>
          </w:tcPr>
          <w:p w14:paraId="30DDD179" w14:textId="36E77B00" w:rsidR="00993411" w:rsidRPr="00CA784D" w:rsidRDefault="001971EC" w:rsidP="009934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48B9E606" w14:textId="6966835E" w:rsidR="00993411" w:rsidRPr="00CA784D" w:rsidRDefault="001971EC" w:rsidP="009934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bookmarkEnd w:id="4"/>
    </w:tbl>
    <w:p w14:paraId="323A3B7E" w14:textId="77777777" w:rsidR="00A405D5" w:rsidRPr="00CA784D" w:rsidRDefault="00A405D5" w:rsidP="00C44F4D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A784D" w14:paraId="1DFC777A" w14:textId="77777777">
        <w:trPr>
          <w:trHeight w:val="33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92C7B" w14:textId="77777777" w:rsidR="00D552A5" w:rsidRPr="00CA784D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CA784D">
              <w:rPr>
                <w:b/>
                <w:bCs/>
              </w:rPr>
              <w:t>TREŚCI PROGRAMOWE</w:t>
            </w:r>
          </w:p>
        </w:tc>
      </w:tr>
    </w:tbl>
    <w:p w14:paraId="7980427B" w14:textId="77777777" w:rsidR="007F5718" w:rsidRPr="00CA784D" w:rsidRDefault="007F5718" w:rsidP="007F5718">
      <w:pPr>
        <w:snapToGrid w:val="0"/>
        <w:rPr>
          <w:b/>
          <w:bCs/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6"/>
        <w:gridCol w:w="7087"/>
        <w:gridCol w:w="1287"/>
      </w:tblGrid>
      <w:tr w:rsidR="00D552A5" w:rsidRPr="00CA784D" w14:paraId="1D284CF6" w14:textId="77777777" w:rsidTr="00841C54">
        <w:trPr>
          <w:trHeight w:val="20"/>
        </w:trPr>
        <w:tc>
          <w:tcPr>
            <w:tcW w:w="7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836D9B" w14:textId="77777777" w:rsidR="00D552A5" w:rsidRPr="00CA784D" w:rsidRDefault="00D552A5" w:rsidP="002B5912">
            <w:pPr>
              <w:pStyle w:val="Nagwek3"/>
              <w:snapToGrid w:val="0"/>
              <w:spacing w:before="60" w:after="20"/>
            </w:pPr>
            <w:r w:rsidRPr="00CA784D">
              <w:t>Forma zajęć</w:t>
            </w:r>
            <w:r w:rsidR="00F60A81" w:rsidRPr="00CA784D">
              <w:t xml:space="preserve"> </w:t>
            </w:r>
            <w:r w:rsidRPr="00CA784D">
              <w:t>-</w:t>
            </w:r>
            <w:r w:rsidR="00F60A81" w:rsidRPr="00CA784D">
              <w:t xml:space="preserve"> </w:t>
            </w:r>
            <w:r w:rsidR="00D81453" w:rsidRPr="00CA784D">
              <w:t>wykład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0B623" w14:textId="77777777" w:rsidR="00D552A5" w:rsidRPr="00CA784D" w:rsidRDefault="00D552A5" w:rsidP="00841C54">
            <w:pPr>
              <w:pStyle w:val="Nagwek5"/>
              <w:tabs>
                <w:tab w:val="clear" w:pos="0"/>
              </w:tabs>
              <w:snapToGrid w:val="0"/>
              <w:spacing w:before="60" w:after="20"/>
              <w:ind w:left="-65" w:firstLine="0"/>
              <w:jc w:val="center"/>
            </w:pPr>
            <w:r w:rsidRPr="00CA784D">
              <w:t>Liczba godzin</w:t>
            </w:r>
            <w:r w:rsidR="00D81453" w:rsidRPr="00CA784D">
              <w:t xml:space="preserve"> </w:t>
            </w:r>
          </w:p>
        </w:tc>
      </w:tr>
      <w:tr w:rsidR="00D552A5" w:rsidRPr="00CA784D" w14:paraId="4950265D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1D30BE" w14:textId="77777777" w:rsidR="00D552A5" w:rsidRPr="00CA784D" w:rsidRDefault="00D552A5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CA784D">
              <w:rPr>
                <w:bCs/>
                <w:sz w:val="22"/>
                <w:szCs w:val="22"/>
              </w:rPr>
              <w:t>W</w:t>
            </w:r>
            <w:r w:rsidR="00252DBF" w:rsidRPr="00CA784D">
              <w:rPr>
                <w:bCs/>
                <w:sz w:val="22"/>
                <w:szCs w:val="22"/>
              </w:rPr>
              <w:t>y</w:t>
            </w:r>
            <w:r w:rsidRPr="00CA784D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3A56B" w14:textId="59CB13EA" w:rsidR="00D552A5" w:rsidRPr="00CA784D" w:rsidRDefault="000B187C" w:rsidP="00ED7FF6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CA784D">
              <w:rPr>
                <w:bCs/>
                <w:sz w:val="22"/>
                <w:szCs w:val="22"/>
              </w:rPr>
              <w:t>Rola danych i ich analizy w procesie podejmowania decyzji</w:t>
            </w:r>
            <w:r w:rsidR="00ED7FF6">
              <w:rPr>
                <w:bCs/>
                <w:sz w:val="22"/>
                <w:szCs w:val="22"/>
              </w:rPr>
              <w:t>;</w:t>
            </w:r>
            <w:r w:rsidR="003A734F" w:rsidRPr="00CA784D">
              <w:rPr>
                <w:bCs/>
                <w:sz w:val="22"/>
                <w:szCs w:val="22"/>
              </w:rPr>
              <w:t xml:space="preserve"> </w:t>
            </w:r>
            <w:r w:rsidR="00ED7FF6">
              <w:rPr>
                <w:bCs/>
                <w:sz w:val="22"/>
                <w:szCs w:val="22"/>
              </w:rPr>
              <w:t>ź</w:t>
            </w:r>
            <w:r w:rsidR="00ED7FF6" w:rsidRPr="00CA784D">
              <w:rPr>
                <w:bCs/>
                <w:sz w:val="22"/>
                <w:szCs w:val="22"/>
              </w:rPr>
              <w:t xml:space="preserve">ródła danych i ich pozyskiwanie, przygotowanie </w:t>
            </w:r>
            <w:r w:rsidR="00ED7FF6">
              <w:rPr>
                <w:bCs/>
                <w:sz w:val="22"/>
                <w:szCs w:val="22"/>
              </w:rPr>
              <w:t xml:space="preserve">danych do analiz statystycznych - </w:t>
            </w:r>
            <w:r w:rsidR="00ED7FF6" w:rsidRPr="00CA784D">
              <w:rPr>
                <w:bCs/>
                <w:sz w:val="22"/>
                <w:szCs w:val="22"/>
              </w:rPr>
              <w:t xml:space="preserve">dane przestrzenne i </w:t>
            </w:r>
            <w:proofErr w:type="spellStart"/>
            <w:r w:rsidR="00ED7FF6" w:rsidRPr="00CA784D">
              <w:rPr>
                <w:bCs/>
                <w:sz w:val="22"/>
                <w:szCs w:val="22"/>
              </w:rPr>
              <w:t>aprzestrzenne</w:t>
            </w:r>
            <w:proofErr w:type="spellEnd"/>
            <w:r w:rsidR="00ED7FF6" w:rsidRPr="00CA784D">
              <w:rPr>
                <w:bCs/>
                <w:sz w:val="22"/>
                <w:szCs w:val="22"/>
              </w:rPr>
              <w:t>; przetwarzanie danych</w:t>
            </w:r>
            <w:r w:rsidR="00ED7FF6">
              <w:rPr>
                <w:bCs/>
                <w:sz w:val="22"/>
                <w:szCs w:val="22"/>
              </w:rPr>
              <w:t>; r</w:t>
            </w:r>
            <w:r w:rsidR="00ED7FF6" w:rsidRPr="00CA784D">
              <w:rPr>
                <w:bCs/>
                <w:sz w:val="22"/>
                <w:szCs w:val="22"/>
              </w:rPr>
              <w:t>odzaje badań statystycznych, etapy badania statystycznego, programowanie i obserwacje statystyczne</w:t>
            </w:r>
            <w:r w:rsidR="00E94D94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DBCC9" w14:textId="70D3BB10" w:rsidR="00AA781F" w:rsidRPr="00CA784D" w:rsidRDefault="00E94D94" w:rsidP="00AA781F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552A5" w:rsidRPr="00CA784D" w14:paraId="665AA320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DC923B" w14:textId="77777777" w:rsidR="00D552A5" w:rsidRPr="00CA784D" w:rsidRDefault="00D552A5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CA784D">
              <w:rPr>
                <w:bCs/>
                <w:sz w:val="22"/>
                <w:szCs w:val="22"/>
              </w:rPr>
              <w:t>W</w:t>
            </w:r>
            <w:r w:rsidR="00252DBF" w:rsidRPr="00CA784D">
              <w:rPr>
                <w:bCs/>
                <w:sz w:val="22"/>
                <w:szCs w:val="22"/>
              </w:rPr>
              <w:t>y</w:t>
            </w:r>
            <w:r w:rsidRPr="00CA784D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2B01D" w14:textId="1B25C6F1" w:rsidR="00D552A5" w:rsidRPr="00CA784D" w:rsidRDefault="00E94D94" w:rsidP="00E94D9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CA784D">
              <w:rPr>
                <w:bCs/>
                <w:sz w:val="22"/>
                <w:szCs w:val="22"/>
              </w:rPr>
              <w:t>Podstawowe miary statystyczne (średnia, błąd pomiaru, średnia ważona, wariancja odchylenie itp.), przykłady zastosowań</w:t>
            </w:r>
            <w:r w:rsidR="00DA12F8">
              <w:rPr>
                <w:bCs/>
                <w:sz w:val="22"/>
                <w:szCs w:val="22"/>
              </w:rPr>
              <w:t>.</w:t>
            </w:r>
            <w:r w:rsidRPr="00CA784D">
              <w:rPr>
                <w:bCs/>
                <w:sz w:val="22"/>
                <w:szCs w:val="22"/>
              </w:rPr>
              <w:t xml:space="preserve"> Est</w:t>
            </w:r>
            <w:r>
              <w:rPr>
                <w:bCs/>
                <w:sz w:val="22"/>
                <w:szCs w:val="22"/>
              </w:rPr>
              <w:t>ymacje punktowa i przedziałowa.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AF15F" w14:textId="59C04106" w:rsidR="00D552A5" w:rsidRPr="00CA784D" w:rsidRDefault="00761CF1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1</w:t>
            </w:r>
          </w:p>
        </w:tc>
      </w:tr>
      <w:tr w:rsidR="00095840" w:rsidRPr="00CA784D" w14:paraId="10EE8952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30FCC2" w14:textId="7F7F9375" w:rsidR="00095840" w:rsidRPr="00CA784D" w:rsidRDefault="00993411" w:rsidP="005B43E2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CA784D"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D7B29" w14:textId="58DC54D7" w:rsidR="00095840" w:rsidRPr="00CA784D" w:rsidRDefault="00E94D94" w:rsidP="00B275D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CA784D">
              <w:rPr>
                <w:bCs/>
                <w:sz w:val="22"/>
                <w:szCs w:val="22"/>
              </w:rPr>
              <w:t>Wprowadzenie do statystyki przestrzennej, metody analiz przestrzennych, jakość i niepewność w danych, reprezentatywność danych.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AC82F" w14:textId="49541157" w:rsidR="00095840" w:rsidRPr="00CA784D" w:rsidRDefault="00E94D94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B5CC5" w:rsidRPr="00CA784D" w14:paraId="01D849B5" w14:textId="77777777" w:rsidTr="00065942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F9D08F" w14:textId="7FE7E3A5" w:rsidR="00EB5CC5" w:rsidRPr="00CA784D" w:rsidRDefault="00EB5CC5" w:rsidP="00E94D94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CA784D">
              <w:rPr>
                <w:bCs/>
                <w:sz w:val="22"/>
                <w:szCs w:val="22"/>
              </w:rPr>
              <w:t>Wy</w:t>
            </w:r>
            <w:r w:rsidR="00E94D94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306EB" w14:textId="274571DB" w:rsidR="00EB5CC5" w:rsidRPr="00CA784D" w:rsidRDefault="00FD7134" w:rsidP="00EB5CC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CA784D">
              <w:rPr>
                <w:bCs/>
                <w:sz w:val="22"/>
                <w:szCs w:val="22"/>
              </w:rPr>
              <w:t>Dane przestrzenne – klasyfikacja i własności danych, problemy agregacji danych, modele danych</w:t>
            </w:r>
            <w:r w:rsidR="00E94D94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D40B6" w14:textId="0D6113C9" w:rsidR="00EB5CC5" w:rsidRPr="00CA784D" w:rsidRDefault="00761CF1" w:rsidP="00EB5CC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2</w:t>
            </w:r>
          </w:p>
        </w:tc>
      </w:tr>
      <w:tr w:rsidR="00EB5CC5" w:rsidRPr="00CA784D" w14:paraId="748ED492" w14:textId="77777777" w:rsidTr="00065942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905215" w14:textId="0C535E0E" w:rsidR="00EB5CC5" w:rsidRPr="00CA784D" w:rsidRDefault="00EB5CC5" w:rsidP="00E94D94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CA784D">
              <w:rPr>
                <w:bCs/>
                <w:sz w:val="22"/>
                <w:szCs w:val="22"/>
              </w:rPr>
              <w:t>Wy</w:t>
            </w:r>
            <w:r w:rsidR="00E94D94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9EBB6" w14:textId="134DD8F4" w:rsidR="00EB5CC5" w:rsidRPr="00CA784D" w:rsidRDefault="00FD7134" w:rsidP="00EB5CC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CA784D">
              <w:rPr>
                <w:bCs/>
                <w:sz w:val="22"/>
                <w:szCs w:val="22"/>
              </w:rPr>
              <w:t xml:space="preserve">Wizualizacja danych </w:t>
            </w:r>
            <w:r w:rsidR="00CA784D" w:rsidRPr="00CA784D">
              <w:rPr>
                <w:bCs/>
                <w:sz w:val="22"/>
                <w:szCs w:val="22"/>
              </w:rPr>
              <w:t>przestrzennych</w:t>
            </w:r>
            <w:r w:rsidRPr="00CA784D">
              <w:rPr>
                <w:bCs/>
                <w:sz w:val="22"/>
                <w:szCs w:val="22"/>
              </w:rPr>
              <w:t xml:space="preserve"> – mapy tematyczne, problem doboru przedziałów klasowych, wizualizacja przepływów i tendencji czasowo-przestrzennych</w:t>
            </w:r>
            <w:r w:rsidR="00DA12F8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48E2B" w14:textId="26A6E52A" w:rsidR="00EB5CC5" w:rsidRPr="00CA784D" w:rsidRDefault="00E94D94" w:rsidP="00EB5CC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83A38" w:rsidRPr="00CA784D" w14:paraId="0FE181D2" w14:textId="77777777" w:rsidTr="00065942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074D59" w14:textId="7C6EDDF3" w:rsidR="00B83A38" w:rsidRPr="00CA784D" w:rsidRDefault="00B83A38" w:rsidP="00E94D94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CA784D">
              <w:rPr>
                <w:bCs/>
                <w:sz w:val="22"/>
                <w:szCs w:val="22"/>
              </w:rPr>
              <w:t>Wy</w:t>
            </w:r>
            <w:r w:rsidR="00E94D94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F2592" w14:textId="2C88D478" w:rsidR="00B83A38" w:rsidRPr="00CA784D" w:rsidRDefault="00CA784D" w:rsidP="00EB5CC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CA784D">
              <w:rPr>
                <w:bCs/>
                <w:sz w:val="22"/>
                <w:szCs w:val="22"/>
              </w:rPr>
              <w:t>Metody</w:t>
            </w:r>
            <w:r w:rsidR="00FD7134" w:rsidRPr="00CA784D">
              <w:rPr>
                <w:bCs/>
                <w:sz w:val="22"/>
                <w:szCs w:val="22"/>
              </w:rPr>
              <w:t xml:space="preserve"> opisowej statystyki przestrzennej – statystyki tendencji centralnej, statystyki dyspersji, analiza skupień</w:t>
            </w:r>
            <w:r w:rsidR="00DA12F8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154DE" w14:textId="4D60C4E5" w:rsidR="00B83A38" w:rsidRPr="00CA784D" w:rsidRDefault="00FD7134" w:rsidP="00EB5CC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3</w:t>
            </w:r>
          </w:p>
        </w:tc>
      </w:tr>
      <w:tr w:rsidR="00EB5CC5" w:rsidRPr="00CA784D" w14:paraId="27ECFA5A" w14:textId="77777777" w:rsidTr="00065942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DD3C9" w14:textId="3EAD6255" w:rsidR="00EB5CC5" w:rsidRPr="00CA784D" w:rsidRDefault="00EB5CC5" w:rsidP="00E94D94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CA784D">
              <w:rPr>
                <w:bCs/>
                <w:sz w:val="22"/>
                <w:szCs w:val="22"/>
              </w:rPr>
              <w:t>Wy</w:t>
            </w:r>
            <w:r w:rsidR="00E94D94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328B7A" w14:textId="2FD8D4E5" w:rsidR="00EB5CC5" w:rsidRPr="00CA784D" w:rsidRDefault="00E94D94" w:rsidP="00EB5CC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Badanie postaci rozkładu prawdopodobieństwa, estymacja nieparametryczna i parametryczna rozkładu prawdopodobieństwa zbiorowości generalnej – metoda histogramu, rozkłady klasyczne i dwumodalne, analiza skupień rozkładów, (metoda MZ i k-średnich)</w:t>
            </w:r>
            <w:r w:rsidR="00DA12F8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DAFC5" w14:textId="6E1ADBBF" w:rsidR="00EB5CC5" w:rsidRPr="00CA784D" w:rsidRDefault="00E94D94" w:rsidP="00EB5CC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94D94" w:rsidRPr="00CA784D" w14:paraId="4E2039F0" w14:textId="77777777" w:rsidTr="00065942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AA65AB" w14:textId="126814B9" w:rsidR="00E94D94" w:rsidRPr="00CA784D" w:rsidRDefault="00E94D94" w:rsidP="00E94D94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B01E6" w14:textId="2B7D7E6F" w:rsidR="00E94D94" w:rsidRPr="00CA784D" w:rsidRDefault="00E94D94" w:rsidP="00EB5CC5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Hipotezy </w:t>
            </w:r>
            <w:r w:rsidR="00E1062E">
              <w:rPr>
                <w:bCs/>
                <w:sz w:val="22"/>
                <w:szCs w:val="22"/>
              </w:rPr>
              <w:t>statystyczne</w:t>
            </w:r>
            <w:r>
              <w:rPr>
                <w:bCs/>
                <w:sz w:val="22"/>
                <w:szCs w:val="22"/>
              </w:rPr>
              <w:t>, podstawowe pojęcia, hipotezy parametryczne i nieparametryczne, pojęcie testu statystycznego jako procedury przyjęcia lub odrzucenia hipotezy</w:t>
            </w:r>
            <w:r w:rsidR="00DA12F8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4B7E8" w14:textId="50FF4911" w:rsidR="00E94D94" w:rsidRPr="00CA784D" w:rsidRDefault="00E94D94" w:rsidP="00EB5CC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B5CC5" w:rsidRPr="00CA784D" w14:paraId="31DF1E07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16C4E4" w14:textId="77777777" w:rsidR="00EB5CC5" w:rsidRPr="00CA784D" w:rsidRDefault="00EB5CC5" w:rsidP="00EB5CC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C17D9" w14:textId="4C9682DA" w:rsidR="00EB5CC5" w:rsidRPr="00CA784D" w:rsidRDefault="00EB5CC5" w:rsidP="003C5E57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Suma godzin</w:t>
            </w:r>
            <w:r w:rsidR="00E94D94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BC271" w14:textId="2A72D58D" w:rsidR="00EB5CC5" w:rsidRPr="00CA784D" w:rsidRDefault="00EB5CC5" w:rsidP="00EB5CC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15</w:t>
            </w:r>
          </w:p>
        </w:tc>
      </w:tr>
    </w:tbl>
    <w:p w14:paraId="3C02780A" w14:textId="77777777" w:rsidR="00252DBF" w:rsidRPr="00CA784D" w:rsidRDefault="00252DBF">
      <w:pPr>
        <w:rPr>
          <w:sz w:val="20"/>
          <w:szCs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2"/>
        <w:gridCol w:w="7121"/>
        <w:gridCol w:w="1276"/>
      </w:tblGrid>
      <w:tr w:rsidR="00252DBF" w:rsidRPr="00CA784D" w14:paraId="735C511D" w14:textId="77777777" w:rsidTr="00277D18">
        <w:tc>
          <w:tcPr>
            <w:tcW w:w="7933" w:type="dxa"/>
            <w:gridSpan w:val="2"/>
          </w:tcPr>
          <w:p w14:paraId="45C3FB96" w14:textId="77777777" w:rsidR="00252DBF" w:rsidRPr="00CA784D" w:rsidRDefault="00252DBF" w:rsidP="008E35E2">
            <w:pPr>
              <w:pStyle w:val="Nagwek3"/>
              <w:snapToGrid w:val="0"/>
              <w:spacing w:before="60" w:after="20"/>
            </w:pPr>
            <w:r w:rsidRPr="00CA784D">
              <w:t>Forma zajęć - laboratorium</w:t>
            </w:r>
          </w:p>
        </w:tc>
        <w:tc>
          <w:tcPr>
            <w:tcW w:w="1276" w:type="dxa"/>
          </w:tcPr>
          <w:p w14:paraId="0A978F2C" w14:textId="77777777" w:rsidR="00252DBF" w:rsidRPr="00CA784D" w:rsidRDefault="00252DBF" w:rsidP="0062053A">
            <w:pPr>
              <w:pStyle w:val="Nagwek5"/>
              <w:tabs>
                <w:tab w:val="clear" w:pos="0"/>
              </w:tabs>
              <w:snapToGrid w:val="0"/>
              <w:spacing w:before="60" w:after="20"/>
              <w:ind w:left="-65" w:firstLine="2"/>
              <w:jc w:val="center"/>
            </w:pPr>
            <w:r w:rsidRPr="00CA784D">
              <w:t>Liczba godzin</w:t>
            </w:r>
          </w:p>
        </w:tc>
      </w:tr>
      <w:tr w:rsidR="00252DBF" w:rsidRPr="00CA784D" w14:paraId="663CABCD" w14:textId="77777777" w:rsidTr="00277D18">
        <w:tc>
          <w:tcPr>
            <w:tcW w:w="812" w:type="dxa"/>
          </w:tcPr>
          <w:p w14:paraId="37A0C656" w14:textId="77777777" w:rsidR="00252DBF" w:rsidRPr="00CA784D" w:rsidRDefault="00252DBF" w:rsidP="005B43E2">
            <w:pPr>
              <w:jc w:val="center"/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La1</w:t>
            </w:r>
          </w:p>
        </w:tc>
        <w:tc>
          <w:tcPr>
            <w:tcW w:w="7121" w:type="dxa"/>
          </w:tcPr>
          <w:p w14:paraId="2DE5B460" w14:textId="4C97601D" w:rsidR="00252DBF" w:rsidRPr="00CA784D" w:rsidRDefault="00957F04" w:rsidP="00183C1F">
            <w:pPr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Omówienie celów</w:t>
            </w:r>
            <w:r w:rsidR="00F3511A">
              <w:rPr>
                <w:sz w:val="22"/>
                <w:szCs w:val="22"/>
              </w:rPr>
              <w:t>,</w:t>
            </w:r>
            <w:r w:rsidRPr="00CA784D">
              <w:rPr>
                <w:sz w:val="22"/>
                <w:szCs w:val="22"/>
              </w:rPr>
              <w:t xml:space="preserve"> przebiegu i </w:t>
            </w:r>
            <w:r w:rsidR="00F3511A">
              <w:rPr>
                <w:sz w:val="22"/>
                <w:szCs w:val="22"/>
              </w:rPr>
              <w:t>warunków</w:t>
            </w:r>
            <w:r w:rsidRPr="00CA784D">
              <w:rPr>
                <w:sz w:val="22"/>
                <w:szCs w:val="22"/>
              </w:rPr>
              <w:t xml:space="preserve"> zaliczenia laboratorium, omówienie i </w:t>
            </w:r>
            <w:r w:rsidR="00CA784D" w:rsidRPr="00CA784D">
              <w:rPr>
                <w:sz w:val="22"/>
                <w:szCs w:val="22"/>
              </w:rPr>
              <w:t>prezentacja</w:t>
            </w:r>
            <w:r w:rsidRPr="00CA784D">
              <w:rPr>
                <w:sz w:val="22"/>
                <w:szCs w:val="22"/>
              </w:rPr>
              <w:t xml:space="preserve"> narzędzi informatycznych </w:t>
            </w:r>
            <w:r w:rsidR="00183C1F">
              <w:rPr>
                <w:sz w:val="22"/>
                <w:szCs w:val="22"/>
              </w:rPr>
              <w:t>stosowanych w trakcie laboratorium</w:t>
            </w:r>
            <w:r w:rsidR="00DA12F8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60458643" w14:textId="3905F791" w:rsidR="00252DBF" w:rsidRPr="00CA784D" w:rsidRDefault="00AA781F" w:rsidP="003F7209">
            <w:pPr>
              <w:jc w:val="center"/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1</w:t>
            </w:r>
          </w:p>
        </w:tc>
      </w:tr>
      <w:tr w:rsidR="00252DBF" w:rsidRPr="00CA784D" w14:paraId="7E37E072" w14:textId="77777777" w:rsidTr="00277D18">
        <w:tc>
          <w:tcPr>
            <w:tcW w:w="812" w:type="dxa"/>
          </w:tcPr>
          <w:p w14:paraId="4097D427" w14:textId="77777777" w:rsidR="00252DBF" w:rsidRPr="00CA784D" w:rsidRDefault="00252DBF" w:rsidP="005B43E2">
            <w:pPr>
              <w:jc w:val="center"/>
            </w:pPr>
            <w:r w:rsidRPr="00CA784D">
              <w:rPr>
                <w:sz w:val="22"/>
                <w:szCs w:val="22"/>
              </w:rPr>
              <w:lastRenderedPageBreak/>
              <w:t>La2</w:t>
            </w:r>
          </w:p>
        </w:tc>
        <w:tc>
          <w:tcPr>
            <w:tcW w:w="7121" w:type="dxa"/>
          </w:tcPr>
          <w:p w14:paraId="1BB2BF9A" w14:textId="01DC74D3" w:rsidR="005D7343" w:rsidRPr="00CA784D" w:rsidRDefault="005D7343" w:rsidP="00183C1F">
            <w:pPr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Źródła danych, p</w:t>
            </w:r>
            <w:r w:rsidR="00957F04" w:rsidRPr="00CA784D">
              <w:rPr>
                <w:sz w:val="22"/>
                <w:szCs w:val="22"/>
              </w:rPr>
              <w:t xml:space="preserve">rzegląd źródeł danych i sposobu </w:t>
            </w:r>
            <w:r w:rsidR="00CA784D" w:rsidRPr="00CA784D">
              <w:rPr>
                <w:sz w:val="22"/>
                <w:szCs w:val="22"/>
              </w:rPr>
              <w:t>pozyskiwania</w:t>
            </w:r>
            <w:r w:rsidRPr="00CA784D">
              <w:rPr>
                <w:sz w:val="22"/>
                <w:szCs w:val="22"/>
              </w:rPr>
              <w:t xml:space="preserve"> danych do ana</w:t>
            </w:r>
            <w:r w:rsidR="00957F04" w:rsidRPr="00CA784D">
              <w:rPr>
                <w:sz w:val="22"/>
                <w:szCs w:val="22"/>
              </w:rPr>
              <w:t>liz</w:t>
            </w:r>
            <w:r w:rsidRPr="00CA784D">
              <w:rPr>
                <w:sz w:val="22"/>
                <w:szCs w:val="22"/>
              </w:rPr>
              <w:t xml:space="preserve"> statystycznych</w:t>
            </w:r>
            <w:r w:rsidR="006E52ED">
              <w:rPr>
                <w:sz w:val="22"/>
                <w:szCs w:val="22"/>
              </w:rPr>
              <w:t xml:space="preserve">; </w:t>
            </w:r>
            <w:r w:rsidR="006E52ED" w:rsidRPr="00CA784D">
              <w:rPr>
                <w:sz w:val="22"/>
                <w:szCs w:val="22"/>
              </w:rPr>
              <w:t>narzędzi</w:t>
            </w:r>
            <w:r w:rsidR="006E52ED">
              <w:rPr>
                <w:sz w:val="22"/>
                <w:szCs w:val="22"/>
              </w:rPr>
              <w:t>a</w:t>
            </w:r>
            <w:r w:rsidR="006E52ED" w:rsidRPr="00CA784D">
              <w:rPr>
                <w:sz w:val="22"/>
                <w:szCs w:val="22"/>
              </w:rPr>
              <w:t xml:space="preserve"> dostępu, </w:t>
            </w:r>
            <w:r w:rsidR="00183C1F">
              <w:rPr>
                <w:sz w:val="22"/>
                <w:szCs w:val="22"/>
              </w:rPr>
              <w:t>do</w:t>
            </w:r>
            <w:r w:rsidR="006E52ED" w:rsidRPr="00CA784D">
              <w:rPr>
                <w:sz w:val="22"/>
                <w:szCs w:val="22"/>
              </w:rPr>
              <w:t xml:space="preserve"> statystycznych danych przestrzennych i </w:t>
            </w:r>
            <w:proofErr w:type="spellStart"/>
            <w:r w:rsidR="006E52ED" w:rsidRPr="00CA784D">
              <w:rPr>
                <w:sz w:val="22"/>
                <w:szCs w:val="22"/>
              </w:rPr>
              <w:t>aprzestrzennych</w:t>
            </w:r>
            <w:proofErr w:type="spellEnd"/>
            <w:r w:rsidR="006E52ED" w:rsidRPr="00CA784D">
              <w:rPr>
                <w:sz w:val="22"/>
                <w:szCs w:val="22"/>
              </w:rPr>
              <w:t>, pobieranie danych</w:t>
            </w:r>
            <w:r w:rsidR="006E52ED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336D2BD9" w14:textId="34F75210" w:rsidR="00252DBF" w:rsidRPr="00CA784D" w:rsidRDefault="00AA781F" w:rsidP="003F7209">
            <w:pPr>
              <w:jc w:val="center"/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2</w:t>
            </w:r>
          </w:p>
        </w:tc>
      </w:tr>
      <w:tr w:rsidR="00993411" w:rsidRPr="00CA784D" w14:paraId="108B9B55" w14:textId="77777777" w:rsidTr="00277D18">
        <w:tc>
          <w:tcPr>
            <w:tcW w:w="812" w:type="dxa"/>
          </w:tcPr>
          <w:p w14:paraId="64990231" w14:textId="61553B13" w:rsidR="00993411" w:rsidRPr="00CA784D" w:rsidRDefault="00993411" w:rsidP="006E52ED">
            <w:pPr>
              <w:jc w:val="center"/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La</w:t>
            </w:r>
            <w:r w:rsidR="006E52ED">
              <w:rPr>
                <w:sz w:val="22"/>
                <w:szCs w:val="22"/>
              </w:rPr>
              <w:t>3</w:t>
            </w:r>
          </w:p>
        </w:tc>
        <w:tc>
          <w:tcPr>
            <w:tcW w:w="7121" w:type="dxa"/>
          </w:tcPr>
          <w:p w14:paraId="5CF5EC8A" w14:textId="664F155F" w:rsidR="00993411" w:rsidRPr="00CA784D" w:rsidRDefault="002D7674" w:rsidP="002D7674">
            <w:pPr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Analizy statystyczne danych – statystyki tendencji centralnej, statystyki dyspersji, analiza asymetrii, analiza dynamiki, analiza skupień</w:t>
            </w:r>
            <w:r w:rsidR="00CC608D" w:rsidRPr="00CA784D">
              <w:rPr>
                <w:sz w:val="22"/>
                <w:szCs w:val="22"/>
              </w:rPr>
              <w:t>, analiza korelacji;</w:t>
            </w:r>
            <w:r w:rsidRPr="00CA784D">
              <w:rPr>
                <w:bCs/>
                <w:sz w:val="22"/>
                <w:szCs w:val="22"/>
              </w:rPr>
              <w:t xml:space="preserve"> </w:t>
            </w:r>
            <w:r w:rsidR="003D0640" w:rsidRPr="00CA784D">
              <w:rPr>
                <w:bCs/>
                <w:sz w:val="22"/>
                <w:szCs w:val="22"/>
              </w:rPr>
              <w:t>(</w:t>
            </w:r>
            <w:r w:rsidRPr="00CA784D">
              <w:rPr>
                <w:bCs/>
                <w:sz w:val="22"/>
                <w:szCs w:val="22"/>
              </w:rPr>
              <w:t>pojęcia analiz statystycznych: dominanta, mediana</w:t>
            </w:r>
            <w:r w:rsidR="003D0640" w:rsidRPr="00CA784D">
              <w:rPr>
                <w:bCs/>
                <w:sz w:val="22"/>
                <w:szCs w:val="22"/>
              </w:rPr>
              <w:t>, błąd pomiaru, średnia ważona, wariancja</w:t>
            </w:r>
            <w:r w:rsidRPr="00CA784D">
              <w:rPr>
                <w:bCs/>
                <w:sz w:val="22"/>
                <w:szCs w:val="22"/>
              </w:rPr>
              <w:t>,</w:t>
            </w:r>
            <w:r w:rsidR="003D0640" w:rsidRPr="00CA784D">
              <w:rPr>
                <w:bCs/>
                <w:sz w:val="22"/>
                <w:szCs w:val="22"/>
              </w:rPr>
              <w:t xml:space="preserve"> odchylenie </w:t>
            </w:r>
            <w:r w:rsidR="00CA784D" w:rsidRPr="00CA784D">
              <w:rPr>
                <w:bCs/>
                <w:sz w:val="22"/>
                <w:szCs w:val="22"/>
              </w:rPr>
              <w:t>itp.</w:t>
            </w:r>
            <w:r w:rsidR="003D0640" w:rsidRPr="00CA784D">
              <w:rPr>
                <w:bCs/>
                <w:sz w:val="22"/>
                <w:szCs w:val="22"/>
              </w:rPr>
              <w:t>)</w:t>
            </w:r>
            <w:r w:rsidR="00DA12F8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618042B2" w14:textId="68070883" w:rsidR="00993411" w:rsidRPr="00CA784D" w:rsidRDefault="007D1BED" w:rsidP="00065942">
            <w:pPr>
              <w:jc w:val="center"/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2</w:t>
            </w:r>
          </w:p>
        </w:tc>
      </w:tr>
      <w:tr w:rsidR="006E52ED" w:rsidRPr="00CA784D" w14:paraId="19F19780" w14:textId="77777777" w:rsidTr="00277D18">
        <w:tc>
          <w:tcPr>
            <w:tcW w:w="812" w:type="dxa"/>
          </w:tcPr>
          <w:p w14:paraId="51866525" w14:textId="42551E96" w:rsidR="006E52ED" w:rsidRPr="00CA784D" w:rsidRDefault="006E52ED" w:rsidP="006E52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La4</w:t>
            </w:r>
          </w:p>
        </w:tc>
        <w:tc>
          <w:tcPr>
            <w:tcW w:w="7121" w:type="dxa"/>
          </w:tcPr>
          <w:p w14:paraId="2BE310BD" w14:textId="1E556E06" w:rsidR="006E52ED" w:rsidRPr="00CA784D" w:rsidRDefault="006E52ED" w:rsidP="00137A5B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Badanie rozkładu prawdopodobieństwa, estymacja nieparametryczna i parametryczna rozkładu prawdopodobieństwa zbiorowości generalnej; stawianie hipotez statystycznych, </w:t>
            </w:r>
            <w:r w:rsidR="00137A5B">
              <w:rPr>
                <w:bCs/>
                <w:sz w:val="22"/>
                <w:szCs w:val="22"/>
              </w:rPr>
              <w:t>przeprowadzenie</w:t>
            </w:r>
            <w:r>
              <w:rPr>
                <w:bCs/>
                <w:sz w:val="22"/>
                <w:szCs w:val="22"/>
              </w:rPr>
              <w:t xml:space="preserve"> testu statystycznego (test istotności rozkładu </w:t>
            </w:r>
            <w:r w:rsidR="00DA12F8">
              <w:rPr>
                <w:bCs/>
                <w:sz w:val="22"/>
                <w:szCs w:val="22"/>
              </w:rPr>
              <w:t>prawdopodobie</w:t>
            </w:r>
            <w:r>
              <w:rPr>
                <w:bCs/>
                <w:sz w:val="22"/>
                <w:szCs w:val="22"/>
              </w:rPr>
              <w:t>ństwa)</w:t>
            </w:r>
            <w:r w:rsidR="00DA12F8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4105E366" w14:textId="568329D9" w:rsidR="006E52ED" w:rsidRPr="00CA784D" w:rsidRDefault="006E52ED" w:rsidP="000659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93411" w:rsidRPr="00CA784D" w14:paraId="70794D43" w14:textId="77777777" w:rsidTr="00277D18">
        <w:tc>
          <w:tcPr>
            <w:tcW w:w="812" w:type="dxa"/>
          </w:tcPr>
          <w:p w14:paraId="56D2B83C" w14:textId="77BEC18B" w:rsidR="00993411" w:rsidRPr="00CA784D" w:rsidRDefault="00993411" w:rsidP="00137A5B">
            <w:pPr>
              <w:jc w:val="center"/>
            </w:pPr>
            <w:r w:rsidRPr="00CA784D">
              <w:rPr>
                <w:sz w:val="22"/>
                <w:szCs w:val="22"/>
              </w:rPr>
              <w:t>La</w:t>
            </w:r>
            <w:r w:rsidR="00137A5B">
              <w:rPr>
                <w:sz w:val="22"/>
                <w:szCs w:val="22"/>
              </w:rPr>
              <w:t>5</w:t>
            </w:r>
          </w:p>
        </w:tc>
        <w:tc>
          <w:tcPr>
            <w:tcW w:w="7121" w:type="dxa"/>
          </w:tcPr>
          <w:p w14:paraId="6CF2C404" w14:textId="58FEC420" w:rsidR="00993411" w:rsidRPr="00CA784D" w:rsidRDefault="007D1BED" w:rsidP="001C58B3">
            <w:pPr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W</w:t>
            </w:r>
            <w:r w:rsidR="003D0640" w:rsidRPr="00CA784D">
              <w:rPr>
                <w:sz w:val="22"/>
                <w:szCs w:val="22"/>
              </w:rPr>
              <w:t xml:space="preserve">izualizacja danych przestrzennych –zastosowanie narzędzi GIS </w:t>
            </w:r>
            <w:r w:rsidR="001C58B3" w:rsidRPr="00CA784D">
              <w:rPr>
                <w:sz w:val="22"/>
                <w:szCs w:val="22"/>
              </w:rPr>
              <w:t>– kartogram, kartodiagram, mapa sygnaturowa, mapa punktowa itp.</w:t>
            </w:r>
          </w:p>
        </w:tc>
        <w:tc>
          <w:tcPr>
            <w:tcW w:w="1276" w:type="dxa"/>
          </w:tcPr>
          <w:p w14:paraId="3856AEB6" w14:textId="3F0F9013" w:rsidR="00993411" w:rsidRPr="00CA784D" w:rsidRDefault="00AA781F" w:rsidP="00065942">
            <w:pPr>
              <w:jc w:val="center"/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2</w:t>
            </w:r>
          </w:p>
        </w:tc>
      </w:tr>
      <w:tr w:rsidR="003D0640" w:rsidRPr="00CA784D" w14:paraId="4C852E3F" w14:textId="77777777" w:rsidTr="00277D18">
        <w:tc>
          <w:tcPr>
            <w:tcW w:w="812" w:type="dxa"/>
          </w:tcPr>
          <w:p w14:paraId="60DF2DF8" w14:textId="54F288C6" w:rsidR="003D0640" w:rsidRPr="00CA784D" w:rsidRDefault="003D0640" w:rsidP="00137A5B">
            <w:pPr>
              <w:jc w:val="center"/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La</w:t>
            </w:r>
            <w:r w:rsidR="00137A5B">
              <w:rPr>
                <w:sz w:val="22"/>
                <w:szCs w:val="22"/>
              </w:rPr>
              <w:t>6</w:t>
            </w:r>
          </w:p>
        </w:tc>
        <w:tc>
          <w:tcPr>
            <w:tcW w:w="7121" w:type="dxa"/>
          </w:tcPr>
          <w:p w14:paraId="6CF36A31" w14:textId="5A4F2C89" w:rsidR="003D0640" w:rsidRPr="00CA784D" w:rsidRDefault="003D0640" w:rsidP="007D1BED">
            <w:pPr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Analizy statystyczne danych przestrzennych</w:t>
            </w:r>
            <w:r w:rsidR="001C58B3" w:rsidRPr="00CA784D">
              <w:rPr>
                <w:sz w:val="22"/>
                <w:szCs w:val="22"/>
              </w:rPr>
              <w:t xml:space="preserve"> </w:t>
            </w:r>
            <w:r w:rsidR="00C356EB" w:rsidRPr="00CA784D">
              <w:rPr>
                <w:sz w:val="22"/>
                <w:szCs w:val="22"/>
              </w:rPr>
              <w:t>–</w:t>
            </w:r>
            <w:r w:rsidR="001C58B3" w:rsidRPr="00CA784D">
              <w:rPr>
                <w:sz w:val="22"/>
                <w:szCs w:val="22"/>
              </w:rPr>
              <w:t xml:space="preserve"> </w:t>
            </w:r>
            <w:r w:rsidR="00C356EB" w:rsidRPr="00CA784D">
              <w:rPr>
                <w:sz w:val="22"/>
                <w:szCs w:val="22"/>
              </w:rPr>
              <w:t>przestrzenna autokorelacja, przestrzenna interpolacja, przestrzenna regresja</w:t>
            </w:r>
            <w:r w:rsidR="00DA12F8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513DD79B" w14:textId="246D2184" w:rsidR="003D0640" w:rsidRPr="00CA784D" w:rsidRDefault="007D1BED" w:rsidP="003D0640">
            <w:pPr>
              <w:jc w:val="center"/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2</w:t>
            </w:r>
          </w:p>
        </w:tc>
      </w:tr>
      <w:tr w:rsidR="007D1BED" w:rsidRPr="00CA784D" w14:paraId="34591472" w14:textId="77777777" w:rsidTr="00277D18">
        <w:tc>
          <w:tcPr>
            <w:tcW w:w="812" w:type="dxa"/>
          </w:tcPr>
          <w:p w14:paraId="138977DE" w14:textId="058249F6" w:rsidR="007D1BED" w:rsidRPr="00CA784D" w:rsidRDefault="007D1BED" w:rsidP="00137A5B">
            <w:pPr>
              <w:jc w:val="center"/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La</w:t>
            </w:r>
            <w:r w:rsidR="00137A5B">
              <w:rPr>
                <w:sz w:val="22"/>
                <w:szCs w:val="22"/>
              </w:rPr>
              <w:t>7</w:t>
            </w:r>
          </w:p>
        </w:tc>
        <w:tc>
          <w:tcPr>
            <w:tcW w:w="7121" w:type="dxa"/>
          </w:tcPr>
          <w:p w14:paraId="1BC84137" w14:textId="2A6C6DA5" w:rsidR="007D1BED" w:rsidRPr="00CA784D" w:rsidRDefault="007D1BED" w:rsidP="00C356EB">
            <w:pPr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Analizy statystyczne danych przestrzennych - przestrzenna interakcja – metoda potencjału, metody taksonomiczne</w:t>
            </w:r>
            <w:r w:rsidR="00DA12F8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6C7A8BFB" w14:textId="09AB8193" w:rsidR="007D1BED" w:rsidRPr="00CA784D" w:rsidRDefault="007D1BED" w:rsidP="003D0640">
            <w:pPr>
              <w:jc w:val="center"/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2</w:t>
            </w:r>
          </w:p>
        </w:tc>
      </w:tr>
      <w:tr w:rsidR="003D0640" w:rsidRPr="00CA784D" w14:paraId="66DBE742" w14:textId="77777777" w:rsidTr="00277D18">
        <w:tc>
          <w:tcPr>
            <w:tcW w:w="812" w:type="dxa"/>
          </w:tcPr>
          <w:p w14:paraId="5F3087EC" w14:textId="1D7F2557" w:rsidR="003D0640" w:rsidRPr="00CA784D" w:rsidRDefault="003D0640" w:rsidP="007D1BED">
            <w:pPr>
              <w:jc w:val="center"/>
            </w:pPr>
            <w:r w:rsidRPr="00CA784D">
              <w:rPr>
                <w:sz w:val="22"/>
                <w:szCs w:val="22"/>
              </w:rPr>
              <w:t>La</w:t>
            </w:r>
            <w:r w:rsidR="007D1BED" w:rsidRPr="00CA784D">
              <w:rPr>
                <w:sz w:val="22"/>
                <w:szCs w:val="22"/>
              </w:rPr>
              <w:t>8</w:t>
            </w:r>
          </w:p>
        </w:tc>
        <w:tc>
          <w:tcPr>
            <w:tcW w:w="7121" w:type="dxa"/>
          </w:tcPr>
          <w:p w14:paraId="63DB4139" w14:textId="70E1D19C" w:rsidR="003D0640" w:rsidRPr="00CA784D" w:rsidRDefault="003D0640" w:rsidP="003D0640">
            <w:pPr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Projekt końcowy</w:t>
            </w:r>
          </w:p>
        </w:tc>
        <w:tc>
          <w:tcPr>
            <w:tcW w:w="1276" w:type="dxa"/>
          </w:tcPr>
          <w:p w14:paraId="6D621566" w14:textId="20EA9164" w:rsidR="003D0640" w:rsidRPr="00CA784D" w:rsidRDefault="003D0640" w:rsidP="003D0640">
            <w:pPr>
              <w:jc w:val="center"/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2</w:t>
            </w:r>
          </w:p>
        </w:tc>
      </w:tr>
      <w:tr w:rsidR="003D0640" w:rsidRPr="00CA784D" w14:paraId="74905871" w14:textId="77777777" w:rsidTr="00277D18">
        <w:tc>
          <w:tcPr>
            <w:tcW w:w="812" w:type="dxa"/>
          </w:tcPr>
          <w:p w14:paraId="209A2FBB" w14:textId="77777777" w:rsidR="003D0640" w:rsidRPr="00CA784D" w:rsidRDefault="003D0640" w:rsidP="003D0640"/>
        </w:tc>
        <w:tc>
          <w:tcPr>
            <w:tcW w:w="7121" w:type="dxa"/>
          </w:tcPr>
          <w:p w14:paraId="5625D1CE" w14:textId="77777777" w:rsidR="003D0640" w:rsidRPr="00CA784D" w:rsidRDefault="003D0640" w:rsidP="003D0640">
            <w:pPr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Suma godzin</w:t>
            </w:r>
          </w:p>
        </w:tc>
        <w:tc>
          <w:tcPr>
            <w:tcW w:w="1276" w:type="dxa"/>
          </w:tcPr>
          <w:p w14:paraId="03EEA082" w14:textId="7F6C0354" w:rsidR="003D0640" w:rsidRPr="00CA784D" w:rsidRDefault="003D0640" w:rsidP="003D0640">
            <w:pPr>
              <w:jc w:val="center"/>
              <w:rPr>
                <w:sz w:val="22"/>
                <w:szCs w:val="22"/>
              </w:rPr>
            </w:pPr>
            <w:r w:rsidRPr="00CA784D">
              <w:rPr>
                <w:sz w:val="22"/>
                <w:szCs w:val="22"/>
              </w:rPr>
              <w:t>15</w:t>
            </w:r>
          </w:p>
        </w:tc>
      </w:tr>
    </w:tbl>
    <w:p w14:paraId="0EA456B2" w14:textId="77777777" w:rsidR="00252DBF" w:rsidRPr="00CA784D" w:rsidRDefault="00252DBF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A784D" w14:paraId="4CCF60A1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E9BE4" w14:textId="77777777" w:rsidR="009A3831" w:rsidRPr="00CA784D" w:rsidRDefault="00034144" w:rsidP="008F1AD2">
            <w:pPr>
              <w:pStyle w:val="Nagwek3"/>
              <w:snapToGrid w:val="0"/>
              <w:spacing w:before="60" w:after="20"/>
            </w:pPr>
            <w:r w:rsidRPr="00CA784D">
              <w:t xml:space="preserve">STOSOWANE </w:t>
            </w:r>
            <w:r w:rsidR="009A3831" w:rsidRPr="00CA784D">
              <w:t>NARZĘDZIA DYDAKTYCZNE</w:t>
            </w:r>
          </w:p>
        </w:tc>
      </w:tr>
      <w:tr w:rsidR="009A3831" w:rsidRPr="00CA784D" w14:paraId="0DD2F538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AE26B" w14:textId="6E55A03D" w:rsidR="0085533D" w:rsidRPr="00CA784D" w:rsidRDefault="00DC5082" w:rsidP="0085533D">
            <w:pPr>
              <w:rPr>
                <w:sz w:val="22"/>
              </w:rPr>
            </w:pPr>
            <w:r w:rsidRPr="00CA784D">
              <w:rPr>
                <w:sz w:val="22"/>
              </w:rPr>
              <w:t>N</w:t>
            </w:r>
            <w:r w:rsidR="007358EE" w:rsidRPr="00CA784D">
              <w:rPr>
                <w:sz w:val="22"/>
              </w:rPr>
              <w:t>1.</w:t>
            </w:r>
            <w:r w:rsidR="00AA781F" w:rsidRPr="00CA784D">
              <w:rPr>
                <w:sz w:val="22"/>
              </w:rPr>
              <w:t xml:space="preserve"> Prezentacje slajdów.</w:t>
            </w:r>
          </w:p>
          <w:p w14:paraId="7E8D0C37" w14:textId="4DE63314" w:rsidR="007358EE" w:rsidRPr="00CA784D" w:rsidRDefault="00DC5082" w:rsidP="0085533D">
            <w:pPr>
              <w:rPr>
                <w:sz w:val="22"/>
              </w:rPr>
            </w:pPr>
            <w:r w:rsidRPr="00CA784D">
              <w:rPr>
                <w:sz w:val="22"/>
              </w:rPr>
              <w:t>N</w:t>
            </w:r>
            <w:r w:rsidR="007358EE" w:rsidRPr="00CA784D">
              <w:rPr>
                <w:sz w:val="22"/>
              </w:rPr>
              <w:t>2.</w:t>
            </w:r>
            <w:r w:rsidR="00AA781F" w:rsidRPr="00CA784D">
              <w:rPr>
                <w:sz w:val="22"/>
              </w:rPr>
              <w:t xml:space="preserve"> Prezentacje multimedialne</w:t>
            </w:r>
          </w:p>
          <w:p w14:paraId="0044655E" w14:textId="77777777" w:rsidR="007358EE" w:rsidRPr="00CA784D" w:rsidRDefault="00DC5082" w:rsidP="0085533D">
            <w:pPr>
              <w:rPr>
                <w:sz w:val="22"/>
              </w:rPr>
            </w:pPr>
            <w:r w:rsidRPr="00CA784D">
              <w:rPr>
                <w:sz w:val="22"/>
              </w:rPr>
              <w:t>N</w:t>
            </w:r>
            <w:r w:rsidR="007358EE" w:rsidRPr="00CA784D">
              <w:rPr>
                <w:sz w:val="22"/>
              </w:rPr>
              <w:t>3.</w:t>
            </w:r>
            <w:r w:rsidR="00AA781F" w:rsidRPr="00CA784D">
              <w:rPr>
                <w:sz w:val="22"/>
              </w:rPr>
              <w:t xml:space="preserve"> Dyskusje</w:t>
            </w:r>
          </w:p>
          <w:p w14:paraId="041AA906" w14:textId="4130118F" w:rsidR="00AA781F" w:rsidRPr="00CA784D" w:rsidRDefault="00AA781F" w:rsidP="006510C2">
            <w:pPr>
              <w:rPr>
                <w:sz w:val="22"/>
              </w:rPr>
            </w:pPr>
            <w:r w:rsidRPr="00CA784D">
              <w:rPr>
                <w:sz w:val="22"/>
              </w:rPr>
              <w:t xml:space="preserve">N4. </w:t>
            </w:r>
            <w:r w:rsidR="006510C2" w:rsidRPr="00CA784D">
              <w:rPr>
                <w:sz w:val="22"/>
              </w:rPr>
              <w:t>Studium przypadku - praca</w:t>
            </w:r>
            <w:r w:rsidRPr="00CA784D">
              <w:rPr>
                <w:sz w:val="22"/>
              </w:rPr>
              <w:t xml:space="preserve"> z narzędziami do analizy danych</w:t>
            </w:r>
          </w:p>
        </w:tc>
      </w:tr>
    </w:tbl>
    <w:p w14:paraId="711614FF" w14:textId="77777777" w:rsidR="008F1AD2" w:rsidRPr="00CA784D" w:rsidRDefault="008F1AD2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9"/>
      </w:tblGrid>
      <w:tr w:rsidR="007F5718" w:rsidRPr="00CA784D" w14:paraId="1727FB69" w14:textId="77777777" w:rsidTr="005E2C08">
        <w:tc>
          <w:tcPr>
            <w:tcW w:w="9209" w:type="dxa"/>
          </w:tcPr>
          <w:p w14:paraId="7730688E" w14:textId="77777777" w:rsidR="007F5718" w:rsidRPr="00CA784D" w:rsidRDefault="007F5718" w:rsidP="007F5718">
            <w:pPr>
              <w:pStyle w:val="Nagwek3"/>
              <w:snapToGrid w:val="0"/>
              <w:spacing w:before="60" w:after="20"/>
            </w:pPr>
            <w:r w:rsidRPr="00CA784D">
              <w:t>OCENA OSIĄGNIĘCIA PRZEDMIOTOWYCH EFEKTÓW UCZENIA SIĘ</w:t>
            </w:r>
          </w:p>
        </w:tc>
      </w:tr>
    </w:tbl>
    <w:p w14:paraId="73E4AD4E" w14:textId="77777777" w:rsidR="00D90D35" w:rsidRPr="00CA784D" w:rsidRDefault="00D90D35" w:rsidP="00D90D35">
      <w:pPr>
        <w:pStyle w:val="Nagwek3"/>
        <w:snapToGrid w:val="0"/>
        <w:jc w:val="left"/>
        <w:rPr>
          <w:b w:val="0"/>
          <w:sz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470"/>
        <w:gridCol w:w="4252"/>
      </w:tblGrid>
      <w:tr w:rsidR="00D90D35" w:rsidRPr="00CA784D" w14:paraId="7EFA8D6E" w14:textId="77777777" w:rsidTr="0065571C">
        <w:tc>
          <w:tcPr>
            <w:tcW w:w="9209" w:type="dxa"/>
            <w:gridSpan w:val="3"/>
          </w:tcPr>
          <w:p w14:paraId="26D97216" w14:textId="77777777" w:rsidR="00D90D35" w:rsidRPr="00CA784D" w:rsidRDefault="00D90D35" w:rsidP="00D90D35">
            <w:pPr>
              <w:jc w:val="center"/>
              <w:rPr>
                <w:b/>
              </w:rPr>
            </w:pPr>
            <w:r w:rsidRPr="00CA784D">
              <w:rPr>
                <w:b/>
              </w:rPr>
              <w:t>Wykład</w:t>
            </w:r>
          </w:p>
        </w:tc>
      </w:tr>
      <w:tr w:rsidR="00D90D35" w:rsidRPr="00CA784D" w14:paraId="00573671" w14:textId="77777777" w:rsidTr="001971EC">
        <w:tc>
          <w:tcPr>
            <w:tcW w:w="2487" w:type="dxa"/>
          </w:tcPr>
          <w:p w14:paraId="6D10B430" w14:textId="77777777" w:rsidR="00D90D35" w:rsidRPr="00CA784D" w:rsidRDefault="00D90D35" w:rsidP="002F2A75">
            <w:r w:rsidRPr="00CA784D">
              <w:t>Oceny</w:t>
            </w:r>
            <w:r w:rsidRPr="00CA784D">
              <w:rPr>
                <w:b/>
                <w:bCs/>
              </w:rPr>
              <w:t xml:space="preserve"> </w:t>
            </w:r>
            <w:r w:rsidRPr="00CA784D">
              <w:rPr>
                <w:bCs/>
              </w:rPr>
              <w:t>(F – formująca w trakcie semestru, P – podsumowująca na koniec semestru)</w:t>
            </w:r>
          </w:p>
        </w:tc>
        <w:tc>
          <w:tcPr>
            <w:tcW w:w="2470" w:type="dxa"/>
          </w:tcPr>
          <w:p w14:paraId="34DD7FC3" w14:textId="77777777" w:rsidR="00D90D35" w:rsidRPr="00CA784D" w:rsidRDefault="00D90D35" w:rsidP="002F2A75">
            <w:r w:rsidRPr="00CA784D">
              <w:t>Numer efektu uczenia się</w:t>
            </w:r>
          </w:p>
        </w:tc>
        <w:tc>
          <w:tcPr>
            <w:tcW w:w="4252" w:type="dxa"/>
          </w:tcPr>
          <w:p w14:paraId="307B2C17" w14:textId="77777777" w:rsidR="00D90D35" w:rsidRPr="00CA784D" w:rsidRDefault="00D90D35" w:rsidP="002F2A75">
            <w:r w:rsidRPr="00CA784D">
              <w:t>Sposób oceny osiągnięcia efektu uczenia się</w:t>
            </w:r>
          </w:p>
        </w:tc>
      </w:tr>
      <w:tr w:rsidR="007333C4" w:rsidRPr="00CA784D" w14:paraId="3422E23D" w14:textId="77777777" w:rsidTr="001971EC">
        <w:tc>
          <w:tcPr>
            <w:tcW w:w="2487" w:type="dxa"/>
          </w:tcPr>
          <w:p w14:paraId="2CD0367D" w14:textId="48C31DAE" w:rsidR="007333C4" w:rsidRPr="00CA784D" w:rsidRDefault="00AA781F" w:rsidP="007C72CA">
            <w:pPr>
              <w:rPr>
                <w:sz w:val="22"/>
              </w:rPr>
            </w:pPr>
            <w:r w:rsidRPr="00CA784D">
              <w:rPr>
                <w:sz w:val="22"/>
              </w:rPr>
              <w:t>P</w:t>
            </w:r>
          </w:p>
        </w:tc>
        <w:tc>
          <w:tcPr>
            <w:tcW w:w="2470" w:type="dxa"/>
          </w:tcPr>
          <w:p w14:paraId="4AC71E0C" w14:textId="31ABE4C1" w:rsidR="00AA781F" w:rsidRPr="00CA784D" w:rsidRDefault="00AA781F" w:rsidP="001971EC">
            <w:pPr>
              <w:jc w:val="center"/>
              <w:rPr>
                <w:sz w:val="22"/>
              </w:rPr>
            </w:pPr>
            <w:r w:rsidRPr="00CA784D">
              <w:rPr>
                <w:sz w:val="22"/>
              </w:rPr>
              <w:t>PEU_W01</w:t>
            </w:r>
            <w:r w:rsidR="001971EC">
              <w:rPr>
                <w:sz w:val="22"/>
              </w:rPr>
              <w:t xml:space="preserve">, </w:t>
            </w:r>
            <w:r w:rsidRPr="00CA784D">
              <w:rPr>
                <w:sz w:val="22"/>
              </w:rPr>
              <w:t>PEU_U0</w:t>
            </w:r>
            <w:r w:rsidR="001971EC">
              <w:rPr>
                <w:sz w:val="22"/>
              </w:rPr>
              <w:t>1</w:t>
            </w:r>
          </w:p>
        </w:tc>
        <w:tc>
          <w:tcPr>
            <w:tcW w:w="4252" w:type="dxa"/>
          </w:tcPr>
          <w:p w14:paraId="53D882E8" w14:textId="1D2F11D1" w:rsidR="007333C4" w:rsidRPr="00CA784D" w:rsidRDefault="00AA781F" w:rsidP="007C72CA">
            <w:pPr>
              <w:rPr>
                <w:sz w:val="22"/>
              </w:rPr>
            </w:pPr>
            <w:r w:rsidRPr="00CA784D">
              <w:rPr>
                <w:sz w:val="22"/>
              </w:rPr>
              <w:t>Kolokwium zaliczeniowe</w:t>
            </w:r>
          </w:p>
        </w:tc>
      </w:tr>
    </w:tbl>
    <w:p w14:paraId="7BB3760C" w14:textId="77777777" w:rsidR="00D90D35" w:rsidRPr="00CA784D" w:rsidRDefault="00D90D35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470"/>
        <w:gridCol w:w="4252"/>
      </w:tblGrid>
      <w:tr w:rsidR="00D90D35" w:rsidRPr="00CA784D" w14:paraId="46C24B3C" w14:textId="77777777" w:rsidTr="0023537E">
        <w:tc>
          <w:tcPr>
            <w:tcW w:w="9209" w:type="dxa"/>
            <w:gridSpan w:val="3"/>
          </w:tcPr>
          <w:p w14:paraId="2EC4962F" w14:textId="77777777" w:rsidR="00D90D35" w:rsidRPr="00CA784D" w:rsidRDefault="00D90D35" w:rsidP="0023537E">
            <w:pPr>
              <w:jc w:val="center"/>
              <w:rPr>
                <w:b/>
              </w:rPr>
            </w:pPr>
            <w:r w:rsidRPr="00CA784D">
              <w:rPr>
                <w:b/>
              </w:rPr>
              <w:t>Laboratorium</w:t>
            </w:r>
          </w:p>
        </w:tc>
      </w:tr>
      <w:tr w:rsidR="00D90D35" w:rsidRPr="00CA784D" w14:paraId="2E895D23" w14:textId="77777777" w:rsidTr="005F6C4A">
        <w:tc>
          <w:tcPr>
            <w:tcW w:w="2487" w:type="dxa"/>
          </w:tcPr>
          <w:p w14:paraId="26CD258C" w14:textId="77777777" w:rsidR="00D90D35" w:rsidRPr="00CA784D" w:rsidRDefault="00D90D35" w:rsidP="0023537E">
            <w:r w:rsidRPr="00CA784D">
              <w:t>Oceny</w:t>
            </w:r>
            <w:r w:rsidRPr="00CA784D">
              <w:rPr>
                <w:b/>
                <w:bCs/>
              </w:rPr>
              <w:t xml:space="preserve"> </w:t>
            </w:r>
            <w:r w:rsidRPr="00CA784D">
              <w:rPr>
                <w:bCs/>
              </w:rPr>
              <w:t>(F – formująca w trakcie semestru, P – podsumowująca na koniec semestru)</w:t>
            </w:r>
          </w:p>
        </w:tc>
        <w:tc>
          <w:tcPr>
            <w:tcW w:w="2470" w:type="dxa"/>
          </w:tcPr>
          <w:p w14:paraId="27264327" w14:textId="77777777" w:rsidR="00D90D35" w:rsidRPr="00CA784D" w:rsidRDefault="00D90D35" w:rsidP="0023537E">
            <w:r w:rsidRPr="00CA784D">
              <w:t>Numer efektu uczenia się</w:t>
            </w:r>
          </w:p>
        </w:tc>
        <w:tc>
          <w:tcPr>
            <w:tcW w:w="4252" w:type="dxa"/>
          </w:tcPr>
          <w:p w14:paraId="01EAFA1A" w14:textId="77777777" w:rsidR="00D90D35" w:rsidRPr="00CA784D" w:rsidRDefault="00D90D35" w:rsidP="0023537E">
            <w:r w:rsidRPr="00CA784D">
              <w:t>Sposób oceny osiągnięcia efektu uczenia się</w:t>
            </w:r>
          </w:p>
        </w:tc>
      </w:tr>
      <w:tr w:rsidR="005F6C4A" w:rsidRPr="00CA784D" w14:paraId="56DFBDFB" w14:textId="77777777" w:rsidTr="005F6C4A">
        <w:tc>
          <w:tcPr>
            <w:tcW w:w="2487" w:type="dxa"/>
          </w:tcPr>
          <w:p w14:paraId="66C6C934" w14:textId="77777777" w:rsidR="005F6C4A" w:rsidRPr="00CA784D" w:rsidRDefault="005F6C4A" w:rsidP="0023537E">
            <w:pPr>
              <w:rPr>
                <w:sz w:val="22"/>
              </w:rPr>
            </w:pPr>
            <w:r w:rsidRPr="00CA784D">
              <w:rPr>
                <w:sz w:val="22"/>
              </w:rPr>
              <w:t>F1</w:t>
            </w:r>
          </w:p>
        </w:tc>
        <w:tc>
          <w:tcPr>
            <w:tcW w:w="2470" w:type="dxa"/>
            <w:vMerge w:val="restart"/>
          </w:tcPr>
          <w:p w14:paraId="7321B74A" w14:textId="4E7E5AB2" w:rsidR="005F6C4A" w:rsidRPr="00CA784D" w:rsidRDefault="005F6C4A" w:rsidP="00844AC0">
            <w:pPr>
              <w:jc w:val="center"/>
              <w:rPr>
                <w:sz w:val="22"/>
              </w:rPr>
            </w:pPr>
            <w:r w:rsidRPr="00CA784D">
              <w:rPr>
                <w:sz w:val="22"/>
              </w:rPr>
              <w:t>PEU_W01</w:t>
            </w:r>
            <w:r>
              <w:rPr>
                <w:sz w:val="22"/>
              </w:rPr>
              <w:t xml:space="preserve">, </w:t>
            </w:r>
            <w:r w:rsidRPr="00CA784D">
              <w:rPr>
                <w:sz w:val="22"/>
              </w:rPr>
              <w:t>PEU_U0</w:t>
            </w:r>
            <w:r>
              <w:rPr>
                <w:sz w:val="22"/>
              </w:rPr>
              <w:t>1</w:t>
            </w:r>
          </w:p>
        </w:tc>
        <w:tc>
          <w:tcPr>
            <w:tcW w:w="4252" w:type="dxa"/>
          </w:tcPr>
          <w:p w14:paraId="6F818532" w14:textId="078BA6BA" w:rsidR="005F6C4A" w:rsidRPr="00CA784D" w:rsidRDefault="005F6C4A" w:rsidP="0023537E">
            <w:pPr>
              <w:rPr>
                <w:sz w:val="22"/>
              </w:rPr>
            </w:pPr>
            <w:r w:rsidRPr="00CA784D">
              <w:rPr>
                <w:sz w:val="22"/>
              </w:rPr>
              <w:t>Zadanie klauzurowe 1</w:t>
            </w:r>
          </w:p>
        </w:tc>
      </w:tr>
      <w:tr w:rsidR="005F6C4A" w:rsidRPr="00CA784D" w14:paraId="05C48F0A" w14:textId="77777777" w:rsidTr="005F6C4A">
        <w:tc>
          <w:tcPr>
            <w:tcW w:w="2487" w:type="dxa"/>
          </w:tcPr>
          <w:p w14:paraId="608838E6" w14:textId="77777777" w:rsidR="005F6C4A" w:rsidRPr="00CA784D" w:rsidRDefault="005F6C4A" w:rsidP="0023537E">
            <w:pPr>
              <w:rPr>
                <w:sz w:val="22"/>
              </w:rPr>
            </w:pPr>
            <w:r w:rsidRPr="00CA784D">
              <w:rPr>
                <w:sz w:val="22"/>
              </w:rPr>
              <w:t>F2</w:t>
            </w:r>
          </w:p>
        </w:tc>
        <w:tc>
          <w:tcPr>
            <w:tcW w:w="2470" w:type="dxa"/>
            <w:vMerge/>
          </w:tcPr>
          <w:p w14:paraId="64FBACEA" w14:textId="6949091C" w:rsidR="005F6C4A" w:rsidRPr="00CA784D" w:rsidRDefault="005F6C4A" w:rsidP="00844AC0">
            <w:pPr>
              <w:jc w:val="center"/>
              <w:rPr>
                <w:sz w:val="22"/>
              </w:rPr>
            </w:pPr>
          </w:p>
        </w:tc>
        <w:tc>
          <w:tcPr>
            <w:tcW w:w="4252" w:type="dxa"/>
          </w:tcPr>
          <w:p w14:paraId="26257349" w14:textId="135CF528" w:rsidR="005F6C4A" w:rsidRPr="00CA784D" w:rsidRDefault="005F6C4A" w:rsidP="0023537E">
            <w:pPr>
              <w:rPr>
                <w:sz w:val="22"/>
              </w:rPr>
            </w:pPr>
            <w:r w:rsidRPr="00CA784D">
              <w:rPr>
                <w:sz w:val="22"/>
              </w:rPr>
              <w:t>Zadanie klauzurowe 2</w:t>
            </w:r>
          </w:p>
        </w:tc>
      </w:tr>
      <w:tr w:rsidR="005F6C4A" w:rsidRPr="00CA784D" w14:paraId="0B7F585D" w14:textId="77777777" w:rsidTr="005F6C4A">
        <w:tc>
          <w:tcPr>
            <w:tcW w:w="2487" w:type="dxa"/>
          </w:tcPr>
          <w:p w14:paraId="40769A95" w14:textId="1DA78B75" w:rsidR="005F6C4A" w:rsidRPr="00CA784D" w:rsidRDefault="005F6C4A" w:rsidP="00AA781F">
            <w:pPr>
              <w:rPr>
                <w:sz w:val="22"/>
              </w:rPr>
            </w:pPr>
            <w:r w:rsidRPr="00CA784D">
              <w:rPr>
                <w:sz w:val="22"/>
              </w:rPr>
              <w:t>F3</w:t>
            </w:r>
          </w:p>
        </w:tc>
        <w:tc>
          <w:tcPr>
            <w:tcW w:w="2470" w:type="dxa"/>
            <w:vMerge/>
          </w:tcPr>
          <w:p w14:paraId="6311F8E4" w14:textId="25F3E7F3" w:rsidR="005F6C4A" w:rsidRPr="00CA784D" w:rsidRDefault="005F6C4A" w:rsidP="00761E65">
            <w:pPr>
              <w:jc w:val="center"/>
              <w:rPr>
                <w:sz w:val="22"/>
              </w:rPr>
            </w:pPr>
          </w:p>
        </w:tc>
        <w:tc>
          <w:tcPr>
            <w:tcW w:w="4252" w:type="dxa"/>
          </w:tcPr>
          <w:p w14:paraId="43861FD0" w14:textId="00F466AD" w:rsidR="005F6C4A" w:rsidRPr="00CA784D" w:rsidRDefault="005F6C4A" w:rsidP="00761E65">
            <w:pPr>
              <w:rPr>
                <w:sz w:val="22"/>
              </w:rPr>
            </w:pPr>
            <w:r w:rsidRPr="00CA784D">
              <w:rPr>
                <w:sz w:val="22"/>
              </w:rPr>
              <w:t>Projekt końcowy</w:t>
            </w:r>
          </w:p>
        </w:tc>
      </w:tr>
      <w:tr w:rsidR="00D90D35" w:rsidRPr="00CA784D" w14:paraId="6198C77F" w14:textId="77777777" w:rsidTr="0023537E">
        <w:tc>
          <w:tcPr>
            <w:tcW w:w="9209" w:type="dxa"/>
            <w:gridSpan w:val="3"/>
          </w:tcPr>
          <w:p w14:paraId="60B02C1A" w14:textId="53BE12C2" w:rsidR="00D90D35" w:rsidRPr="00CA784D" w:rsidRDefault="00D90D35" w:rsidP="00A859C7">
            <w:pPr>
              <w:rPr>
                <w:sz w:val="22"/>
              </w:rPr>
            </w:pPr>
            <w:r w:rsidRPr="00CA784D">
              <w:rPr>
                <w:sz w:val="22"/>
              </w:rPr>
              <w:t xml:space="preserve">P = </w:t>
            </w:r>
            <w:r w:rsidR="006510C2" w:rsidRPr="00CA784D">
              <w:rPr>
                <w:sz w:val="22"/>
              </w:rPr>
              <w:t>F1*</w:t>
            </w:r>
            <w:r w:rsidR="00A859C7">
              <w:rPr>
                <w:sz w:val="22"/>
              </w:rPr>
              <w:t>15</w:t>
            </w:r>
            <w:r w:rsidR="006510C2" w:rsidRPr="00CA784D">
              <w:rPr>
                <w:sz w:val="22"/>
              </w:rPr>
              <w:t>% +F2*</w:t>
            </w:r>
            <w:r w:rsidR="00A859C7">
              <w:rPr>
                <w:sz w:val="22"/>
              </w:rPr>
              <w:t>15</w:t>
            </w:r>
            <w:r w:rsidR="006510C2" w:rsidRPr="00CA784D">
              <w:rPr>
                <w:sz w:val="22"/>
              </w:rPr>
              <w:t>% +F3*</w:t>
            </w:r>
            <w:r w:rsidR="00A859C7">
              <w:rPr>
                <w:sz w:val="22"/>
              </w:rPr>
              <w:t>7</w:t>
            </w:r>
            <w:r w:rsidR="006510C2" w:rsidRPr="00CA784D">
              <w:rPr>
                <w:sz w:val="22"/>
              </w:rPr>
              <w:t>0%</w:t>
            </w:r>
          </w:p>
        </w:tc>
      </w:tr>
    </w:tbl>
    <w:p w14:paraId="6C91DC4D" w14:textId="77777777" w:rsidR="00D90D35" w:rsidRPr="00CA784D" w:rsidRDefault="00D90D35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A784D" w14:paraId="28013E64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D6CBC" w14:textId="77777777" w:rsidR="009A3831" w:rsidRPr="00CA784D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CA784D">
              <w:rPr>
                <w:b/>
                <w:bCs/>
              </w:rPr>
              <w:t>LITERATURA PODSTAWOWA I UZUPEŁNIAJĄCA</w:t>
            </w:r>
          </w:p>
        </w:tc>
      </w:tr>
      <w:tr w:rsidR="002B5912" w:rsidRPr="00CA784D" w14:paraId="3100EFA9" w14:textId="77777777" w:rsidTr="007B597A">
        <w:trPr>
          <w:trHeight w:val="112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01A2D3" w14:textId="77777777" w:rsidR="002B5912" w:rsidRPr="00CA784D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CA784D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12FFC7E8" w14:textId="40E2F8B5" w:rsidR="007D1BED" w:rsidRPr="00CA784D" w:rsidRDefault="00B8533B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CA784D">
              <w:rPr>
                <w:szCs w:val="18"/>
              </w:rPr>
              <w:t>Such</w:t>
            </w:r>
            <w:r w:rsidR="00CC608D" w:rsidRPr="00CA784D">
              <w:rPr>
                <w:szCs w:val="18"/>
              </w:rPr>
              <w:t>ecka</w:t>
            </w:r>
            <w:r w:rsidR="00CA784D">
              <w:rPr>
                <w:szCs w:val="18"/>
              </w:rPr>
              <w:t xml:space="preserve"> J.</w:t>
            </w:r>
            <w:r w:rsidRPr="00CA784D">
              <w:rPr>
                <w:szCs w:val="18"/>
              </w:rPr>
              <w:t>,</w:t>
            </w:r>
            <w:r w:rsidR="00554D84" w:rsidRPr="00CA784D">
              <w:rPr>
                <w:szCs w:val="18"/>
              </w:rPr>
              <w:t xml:space="preserve"> red.</w:t>
            </w:r>
            <w:r w:rsidR="00A859C7">
              <w:rPr>
                <w:szCs w:val="18"/>
              </w:rPr>
              <w:t>,</w:t>
            </w:r>
            <w:r w:rsidRPr="00CA784D">
              <w:rPr>
                <w:szCs w:val="18"/>
              </w:rPr>
              <w:t xml:space="preserve"> </w:t>
            </w:r>
            <w:r w:rsidRPr="00CA784D">
              <w:rPr>
                <w:i/>
                <w:szCs w:val="18"/>
              </w:rPr>
              <w:t>„Statystyka przestrzenna</w:t>
            </w:r>
            <w:r w:rsidR="00983701" w:rsidRPr="00CA784D">
              <w:rPr>
                <w:i/>
                <w:szCs w:val="18"/>
              </w:rPr>
              <w:t xml:space="preserve">. Metody analiz </w:t>
            </w:r>
            <w:r w:rsidR="002D386C" w:rsidRPr="00CA784D">
              <w:rPr>
                <w:i/>
                <w:szCs w:val="18"/>
              </w:rPr>
              <w:t xml:space="preserve">struktur </w:t>
            </w:r>
            <w:r w:rsidR="00983701" w:rsidRPr="00CA784D">
              <w:rPr>
                <w:i/>
                <w:szCs w:val="18"/>
              </w:rPr>
              <w:t>przestrzennych</w:t>
            </w:r>
            <w:r w:rsidRPr="00CA784D">
              <w:rPr>
                <w:szCs w:val="18"/>
              </w:rPr>
              <w:t xml:space="preserve">” , Wydawnictwo </w:t>
            </w:r>
            <w:proofErr w:type="spellStart"/>
            <w:r w:rsidRPr="00CA784D">
              <w:rPr>
                <w:szCs w:val="18"/>
              </w:rPr>
              <w:t>C.H.Beck</w:t>
            </w:r>
            <w:proofErr w:type="spellEnd"/>
            <w:r w:rsidRPr="00CA784D">
              <w:rPr>
                <w:szCs w:val="18"/>
              </w:rPr>
              <w:t>, 2014</w:t>
            </w:r>
          </w:p>
          <w:p w14:paraId="1BD03426" w14:textId="7E05D5AB" w:rsidR="00250319" w:rsidRPr="00CA784D" w:rsidRDefault="007D1BED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proofErr w:type="spellStart"/>
            <w:r w:rsidRPr="00CA784D">
              <w:rPr>
                <w:szCs w:val="18"/>
              </w:rPr>
              <w:t>Runge</w:t>
            </w:r>
            <w:proofErr w:type="spellEnd"/>
            <w:r w:rsidRPr="00CA784D">
              <w:rPr>
                <w:szCs w:val="18"/>
              </w:rPr>
              <w:t xml:space="preserve"> J.</w:t>
            </w:r>
            <w:r w:rsidR="00A859C7">
              <w:rPr>
                <w:szCs w:val="18"/>
              </w:rPr>
              <w:t>,</w:t>
            </w:r>
            <w:r w:rsidRPr="00CA784D">
              <w:rPr>
                <w:szCs w:val="18"/>
              </w:rPr>
              <w:t xml:space="preserve"> „</w:t>
            </w:r>
            <w:r w:rsidRPr="00CA784D">
              <w:rPr>
                <w:i/>
                <w:szCs w:val="18"/>
              </w:rPr>
              <w:t xml:space="preserve">Metody </w:t>
            </w:r>
            <w:proofErr w:type="spellStart"/>
            <w:r w:rsidRPr="00CA784D">
              <w:rPr>
                <w:i/>
                <w:szCs w:val="18"/>
              </w:rPr>
              <w:t>badańw</w:t>
            </w:r>
            <w:proofErr w:type="spellEnd"/>
            <w:r w:rsidRPr="00CA784D">
              <w:rPr>
                <w:i/>
                <w:szCs w:val="18"/>
              </w:rPr>
              <w:t xml:space="preserve"> geografii społeczno-ekonomicznej – elementy metodologii, wybrane narzędzia badawcze”</w:t>
            </w:r>
            <w:r w:rsidRPr="00CA784D">
              <w:rPr>
                <w:szCs w:val="18"/>
              </w:rPr>
              <w:t xml:space="preserve"> Wydawnictwo Uniwersytetu Śląskiego, Katowice</w:t>
            </w:r>
            <w:r w:rsidR="00B8533B" w:rsidRPr="00CA784D">
              <w:rPr>
                <w:szCs w:val="18"/>
              </w:rPr>
              <w:t xml:space="preserve"> </w:t>
            </w:r>
          </w:p>
          <w:p w14:paraId="4FD065F1" w14:textId="3BE93E3F" w:rsidR="006F01A6" w:rsidRPr="00A859C7" w:rsidRDefault="00E06246" w:rsidP="00743474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F63E1C">
              <w:rPr>
                <w:szCs w:val="18"/>
                <w:lang w:val="en-US"/>
              </w:rPr>
              <w:lastRenderedPageBreak/>
              <w:t>de Smith</w:t>
            </w:r>
            <w:r w:rsidR="00CA784D" w:rsidRPr="00F63E1C">
              <w:rPr>
                <w:szCs w:val="18"/>
                <w:lang w:val="en-US"/>
              </w:rPr>
              <w:t xml:space="preserve"> </w:t>
            </w:r>
            <w:proofErr w:type="spellStart"/>
            <w:r w:rsidR="00CA784D" w:rsidRPr="00F63E1C">
              <w:rPr>
                <w:szCs w:val="18"/>
                <w:lang w:val="en-US"/>
              </w:rPr>
              <w:t>M.</w:t>
            </w:r>
            <w:r w:rsidR="00A859C7" w:rsidRPr="00F63E1C">
              <w:rPr>
                <w:szCs w:val="18"/>
                <w:lang w:val="en-US"/>
              </w:rPr>
              <w:t>,</w:t>
            </w:r>
            <w:r w:rsidR="00253D07" w:rsidRPr="00F63E1C">
              <w:rPr>
                <w:i/>
                <w:szCs w:val="18"/>
                <w:lang w:val="en-US"/>
              </w:rPr>
              <w:t>”Statistical</w:t>
            </w:r>
            <w:proofErr w:type="spellEnd"/>
            <w:r w:rsidR="00253D07" w:rsidRPr="00F63E1C">
              <w:rPr>
                <w:i/>
                <w:szCs w:val="18"/>
                <w:lang w:val="en-US"/>
              </w:rPr>
              <w:t xml:space="preserve"> Analysis Handbook”, </w:t>
            </w:r>
            <w:r w:rsidR="00253D07" w:rsidRPr="00F63E1C">
              <w:rPr>
                <w:szCs w:val="18"/>
                <w:lang w:val="en-US"/>
              </w:rPr>
              <w:t xml:space="preserve">2018. </w:t>
            </w:r>
            <w:r w:rsidR="00253D07" w:rsidRPr="00A859C7">
              <w:rPr>
                <w:szCs w:val="18"/>
              </w:rPr>
              <w:t>(dost</w:t>
            </w:r>
            <w:r w:rsidRPr="00A859C7">
              <w:rPr>
                <w:szCs w:val="18"/>
              </w:rPr>
              <w:t>ę</w:t>
            </w:r>
            <w:r w:rsidR="00253D07" w:rsidRPr="00A859C7">
              <w:rPr>
                <w:szCs w:val="18"/>
              </w:rPr>
              <w:t xml:space="preserve">pne </w:t>
            </w:r>
            <w:r w:rsidR="000C173D" w:rsidRPr="00A859C7">
              <w:rPr>
                <w:szCs w:val="18"/>
              </w:rPr>
              <w:t>on-line</w:t>
            </w:r>
            <w:r w:rsidR="00253D07" w:rsidRPr="00A859C7">
              <w:rPr>
                <w:szCs w:val="18"/>
              </w:rPr>
              <w:t>)</w:t>
            </w:r>
          </w:p>
          <w:p w14:paraId="08E3A120" w14:textId="77777777" w:rsidR="002B5912" w:rsidRPr="00CA784D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CA784D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167F698C" w14:textId="3F444B78" w:rsidR="00770CA7" w:rsidRPr="00CA784D" w:rsidRDefault="00B90A6C" w:rsidP="00B90A6C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 w:rsidRPr="00CA784D">
              <w:rPr>
                <w:szCs w:val="18"/>
              </w:rPr>
              <w:t>G</w:t>
            </w:r>
            <w:r w:rsidR="00743474" w:rsidRPr="00CA784D">
              <w:rPr>
                <w:szCs w:val="18"/>
              </w:rPr>
              <w:t>rzybowska</w:t>
            </w:r>
            <w:r w:rsidR="00CA784D">
              <w:rPr>
                <w:szCs w:val="18"/>
              </w:rPr>
              <w:t xml:space="preserve"> </w:t>
            </w:r>
            <w:r w:rsidR="00CA784D" w:rsidRPr="00CA784D">
              <w:rPr>
                <w:szCs w:val="18"/>
              </w:rPr>
              <w:t>A.</w:t>
            </w:r>
            <w:r w:rsidR="00743474" w:rsidRPr="00CA784D">
              <w:rPr>
                <w:szCs w:val="18"/>
              </w:rPr>
              <w:t xml:space="preserve">, </w:t>
            </w:r>
            <w:r w:rsidR="00844AC0" w:rsidRPr="00844AC0">
              <w:rPr>
                <w:i/>
                <w:szCs w:val="18"/>
              </w:rPr>
              <w:t>„</w:t>
            </w:r>
            <w:r w:rsidR="00743474" w:rsidRPr="00844AC0">
              <w:rPr>
                <w:i/>
                <w:szCs w:val="18"/>
              </w:rPr>
              <w:t>Gromadzenie danych  i ich wykorzystanie w procesach decyzyjnych”</w:t>
            </w:r>
            <w:r w:rsidR="00743474" w:rsidRPr="00CA784D">
              <w:rPr>
                <w:szCs w:val="18"/>
              </w:rPr>
              <w:t xml:space="preserve">, (dostępne w </w:t>
            </w:r>
            <w:r w:rsidR="00CA784D" w:rsidRPr="00CA784D">
              <w:rPr>
                <w:szCs w:val="18"/>
              </w:rPr>
              <w:t>Internecie</w:t>
            </w:r>
            <w:r w:rsidR="00743474" w:rsidRPr="00CA784D">
              <w:rPr>
                <w:szCs w:val="18"/>
              </w:rPr>
              <w:t>)</w:t>
            </w:r>
          </w:p>
        </w:tc>
      </w:tr>
    </w:tbl>
    <w:p w14:paraId="0BF6EB08" w14:textId="77777777" w:rsidR="00770CA7" w:rsidRPr="00CA784D" w:rsidRDefault="00770CA7">
      <w:pPr>
        <w:rPr>
          <w:sz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A784D" w14:paraId="06DCF8EE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35412" w14:textId="77777777" w:rsidR="009A3831" w:rsidRPr="00CA784D" w:rsidRDefault="00C84573">
            <w:pPr>
              <w:snapToGrid w:val="0"/>
              <w:rPr>
                <w:b/>
                <w:bCs/>
              </w:rPr>
            </w:pPr>
            <w:r w:rsidRPr="00CA784D">
              <w:rPr>
                <w:b/>
                <w:bCs/>
              </w:rPr>
              <w:t xml:space="preserve">OPIEKUN </w:t>
            </w:r>
            <w:r w:rsidR="009A3831" w:rsidRPr="00CA784D">
              <w:rPr>
                <w:b/>
                <w:bCs/>
              </w:rPr>
              <w:t>PRZEDMIOT</w:t>
            </w:r>
            <w:r w:rsidRPr="00CA784D">
              <w:rPr>
                <w:b/>
                <w:bCs/>
              </w:rPr>
              <w:t>U</w:t>
            </w:r>
            <w:r w:rsidR="009A3831" w:rsidRPr="00CA784D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CA784D" w14:paraId="37C58E42" w14:textId="77777777" w:rsidTr="002F1260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67363" w14:textId="6D18D31D" w:rsidR="009A3831" w:rsidRPr="00CA784D" w:rsidRDefault="006718F8" w:rsidP="00FF6BBD">
            <w:pPr>
              <w:snapToGrid w:val="0"/>
              <w:rPr>
                <w:bCs/>
                <w:sz w:val="22"/>
              </w:rPr>
            </w:pPr>
            <w:r w:rsidRPr="00CA784D">
              <w:rPr>
                <w:bCs/>
                <w:sz w:val="22"/>
              </w:rPr>
              <w:t>Jerzy Sławski</w:t>
            </w:r>
            <w:r w:rsidR="007B597A">
              <w:rPr>
                <w:bCs/>
                <w:sz w:val="22"/>
              </w:rPr>
              <w:t>,</w:t>
            </w:r>
            <w:r w:rsidRPr="00CA784D">
              <w:rPr>
                <w:bCs/>
                <w:sz w:val="22"/>
              </w:rPr>
              <w:t xml:space="preserve">  jerzy.slawski@pwr.edu.pl</w:t>
            </w:r>
          </w:p>
        </w:tc>
      </w:tr>
    </w:tbl>
    <w:p w14:paraId="30EF4608" w14:textId="77777777" w:rsidR="00CB759A" w:rsidRPr="00CA784D" w:rsidRDefault="00CB759A" w:rsidP="00B8651E">
      <w:pPr>
        <w:pStyle w:val="Nagwek3"/>
        <w:numPr>
          <w:ilvl w:val="0"/>
          <w:numId w:val="0"/>
        </w:numPr>
        <w:jc w:val="left"/>
      </w:pPr>
    </w:p>
    <w:sectPr w:rsidR="00CB759A" w:rsidRPr="00CA784D" w:rsidSect="00330D51">
      <w:footerReference w:type="default" r:id="rId11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8D8029" w14:textId="77777777" w:rsidR="00F031DB" w:rsidRDefault="00F031DB">
      <w:r>
        <w:separator/>
      </w:r>
    </w:p>
  </w:endnote>
  <w:endnote w:type="continuationSeparator" w:id="0">
    <w:p w14:paraId="580BD086" w14:textId="77777777" w:rsidR="00F031DB" w:rsidRDefault="00F03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46154" w14:textId="77777777" w:rsidR="00B83E88" w:rsidRDefault="00B83E8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D18CD2" w14:textId="77777777" w:rsidR="00F031DB" w:rsidRDefault="00F031DB">
      <w:r>
        <w:separator/>
      </w:r>
    </w:p>
  </w:footnote>
  <w:footnote w:type="continuationSeparator" w:id="0">
    <w:p w14:paraId="1B54017B" w14:textId="77777777" w:rsidR="00F031DB" w:rsidRDefault="00F031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3FB"/>
    <w:rsid w:val="000115DA"/>
    <w:rsid w:val="00013CF7"/>
    <w:rsid w:val="00014640"/>
    <w:rsid w:val="000156A0"/>
    <w:rsid w:val="00027F8A"/>
    <w:rsid w:val="00034144"/>
    <w:rsid w:val="00034FC4"/>
    <w:rsid w:val="00041381"/>
    <w:rsid w:val="00054669"/>
    <w:rsid w:val="00067B47"/>
    <w:rsid w:val="000757F3"/>
    <w:rsid w:val="00075DF7"/>
    <w:rsid w:val="00084262"/>
    <w:rsid w:val="00095840"/>
    <w:rsid w:val="000962B6"/>
    <w:rsid w:val="000A0315"/>
    <w:rsid w:val="000A20D0"/>
    <w:rsid w:val="000A2D82"/>
    <w:rsid w:val="000A754B"/>
    <w:rsid w:val="000B187C"/>
    <w:rsid w:val="000B2EDD"/>
    <w:rsid w:val="000C173D"/>
    <w:rsid w:val="000D0F46"/>
    <w:rsid w:val="000D2204"/>
    <w:rsid w:val="000E365C"/>
    <w:rsid w:val="000F3A10"/>
    <w:rsid w:val="0010677A"/>
    <w:rsid w:val="00106B85"/>
    <w:rsid w:val="00112BB5"/>
    <w:rsid w:val="00113B15"/>
    <w:rsid w:val="00114204"/>
    <w:rsid w:val="00121FE8"/>
    <w:rsid w:val="00124A3E"/>
    <w:rsid w:val="00126B93"/>
    <w:rsid w:val="00137A5B"/>
    <w:rsid w:val="00157016"/>
    <w:rsid w:val="0016135A"/>
    <w:rsid w:val="00161417"/>
    <w:rsid w:val="00182C94"/>
    <w:rsid w:val="00183C1F"/>
    <w:rsid w:val="00193412"/>
    <w:rsid w:val="00195696"/>
    <w:rsid w:val="00195F9F"/>
    <w:rsid w:val="001971EC"/>
    <w:rsid w:val="001A43C0"/>
    <w:rsid w:val="001B6B2D"/>
    <w:rsid w:val="001C58B3"/>
    <w:rsid w:val="001D58E2"/>
    <w:rsid w:val="001E0D88"/>
    <w:rsid w:val="001E5CC0"/>
    <w:rsid w:val="001F6BF6"/>
    <w:rsid w:val="00204455"/>
    <w:rsid w:val="0020624E"/>
    <w:rsid w:val="0021066E"/>
    <w:rsid w:val="00216C3F"/>
    <w:rsid w:val="00221A54"/>
    <w:rsid w:val="00227361"/>
    <w:rsid w:val="0023230F"/>
    <w:rsid w:val="00236A6A"/>
    <w:rsid w:val="002405C6"/>
    <w:rsid w:val="002420CD"/>
    <w:rsid w:val="00247E22"/>
    <w:rsid w:val="00250319"/>
    <w:rsid w:val="00252DBF"/>
    <w:rsid w:val="00253D07"/>
    <w:rsid w:val="00255593"/>
    <w:rsid w:val="00277D18"/>
    <w:rsid w:val="002834A1"/>
    <w:rsid w:val="00292BFC"/>
    <w:rsid w:val="002A358C"/>
    <w:rsid w:val="002B2B29"/>
    <w:rsid w:val="002B579B"/>
    <w:rsid w:val="002B5912"/>
    <w:rsid w:val="002B6DD2"/>
    <w:rsid w:val="002C13D6"/>
    <w:rsid w:val="002C4A38"/>
    <w:rsid w:val="002D386C"/>
    <w:rsid w:val="002D6207"/>
    <w:rsid w:val="002D7674"/>
    <w:rsid w:val="002D7FF3"/>
    <w:rsid w:val="002E286E"/>
    <w:rsid w:val="002F1260"/>
    <w:rsid w:val="002F46F4"/>
    <w:rsid w:val="003013A2"/>
    <w:rsid w:val="00311AA4"/>
    <w:rsid w:val="00312640"/>
    <w:rsid w:val="00330D51"/>
    <w:rsid w:val="003325BF"/>
    <w:rsid w:val="0033626A"/>
    <w:rsid w:val="00361AB9"/>
    <w:rsid w:val="003810E9"/>
    <w:rsid w:val="00390B75"/>
    <w:rsid w:val="003A4958"/>
    <w:rsid w:val="003A734F"/>
    <w:rsid w:val="003B0A30"/>
    <w:rsid w:val="003C2846"/>
    <w:rsid w:val="003C37E7"/>
    <w:rsid w:val="003C5E57"/>
    <w:rsid w:val="003C650C"/>
    <w:rsid w:val="003D0640"/>
    <w:rsid w:val="003E7DDF"/>
    <w:rsid w:val="003F183E"/>
    <w:rsid w:val="003F3549"/>
    <w:rsid w:val="003F5F77"/>
    <w:rsid w:val="003F7209"/>
    <w:rsid w:val="00407B87"/>
    <w:rsid w:val="00434D81"/>
    <w:rsid w:val="00445A01"/>
    <w:rsid w:val="004650E0"/>
    <w:rsid w:val="00474FDF"/>
    <w:rsid w:val="00476124"/>
    <w:rsid w:val="00477042"/>
    <w:rsid w:val="00480AC6"/>
    <w:rsid w:val="00487489"/>
    <w:rsid w:val="00487941"/>
    <w:rsid w:val="004A69E4"/>
    <w:rsid w:val="004A7DEB"/>
    <w:rsid w:val="004A7FFC"/>
    <w:rsid w:val="004B2951"/>
    <w:rsid w:val="004C1039"/>
    <w:rsid w:val="004C1B8F"/>
    <w:rsid w:val="004C4B53"/>
    <w:rsid w:val="004D36CA"/>
    <w:rsid w:val="004D7607"/>
    <w:rsid w:val="004F213B"/>
    <w:rsid w:val="005030BB"/>
    <w:rsid w:val="0050644A"/>
    <w:rsid w:val="00544D7F"/>
    <w:rsid w:val="005454F1"/>
    <w:rsid w:val="005475EE"/>
    <w:rsid w:val="00554D84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B43E2"/>
    <w:rsid w:val="005C16CA"/>
    <w:rsid w:val="005C5D72"/>
    <w:rsid w:val="005C6F14"/>
    <w:rsid w:val="005D7343"/>
    <w:rsid w:val="005E2954"/>
    <w:rsid w:val="005F0E6D"/>
    <w:rsid w:val="005F42B9"/>
    <w:rsid w:val="005F6C4A"/>
    <w:rsid w:val="005F7AAE"/>
    <w:rsid w:val="00603641"/>
    <w:rsid w:val="00603C29"/>
    <w:rsid w:val="0062053A"/>
    <w:rsid w:val="00621B56"/>
    <w:rsid w:val="006510C2"/>
    <w:rsid w:val="00663BA2"/>
    <w:rsid w:val="006718F8"/>
    <w:rsid w:val="006858A7"/>
    <w:rsid w:val="006B0D90"/>
    <w:rsid w:val="006B1FD2"/>
    <w:rsid w:val="006C64BB"/>
    <w:rsid w:val="006C7EC8"/>
    <w:rsid w:val="006D0380"/>
    <w:rsid w:val="006D53FB"/>
    <w:rsid w:val="006D5EA5"/>
    <w:rsid w:val="006E52ED"/>
    <w:rsid w:val="006E7055"/>
    <w:rsid w:val="006F01A6"/>
    <w:rsid w:val="006F3310"/>
    <w:rsid w:val="006F3383"/>
    <w:rsid w:val="0071360A"/>
    <w:rsid w:val="00713A17"/>
    <w:rsid w:val="007206D5"/>
    <w:rsid w:val="00722987"/>
    <w:rsid w:val="00727EEA"/>
    <w:rsid w:val="007333C4"/>
    <w:rsid w:val="007358EE"/>
    <w:rsid w:val="00743474"/>
    <w:rsid w:val="007513C4"/>
    <w:rsid w:val="00761CF1"/>
    <w:rsid w:val="00765B5D"/>
    <w:rsid w:val="00770CA7"/>
    <w:rsid w:val="00774BC4"/>
    <w:rsid w:val="0079169E"/>
    <w:rsid w:val="00794A39"/>
    <w:rsid w:val="00796A3A"/>
    <w:rsid w:val="00796B8A"/>
    <w:rsid w:val="007B30F9"/>
    <w:rsid w:val="007B597A"/>
    <w:rsid w:val="007C6787"/>
    <w:rsid w:val="007C72CA"/>
    <w:rsid w:val="007D1760"/>
    <w:rsid w:val="007D1BED"/>
    <w:rsid w:val="007D46F8"/>
    <w:rsid w:val="007D4800"/>
    <w:rsid w:val="007D5C79"/>
    <w:rsid w:val="007F5718"/>
    <w:rsid w:val="008011DB"/>
    <w:rsid w:val="00810EE2"/>
    <w:rsid w:val="008112FE"/>
    <w:rsid w:val="00813723"/>
    <w:rsid w:val="00841C54"/>
    <w:rsid w:val="00844AC0"/>
    <w:rsid w:val="00854600"/>
    <w:rsid w:val="0085533D"/>
    <w:rsid w:val="00864405"/>
    <w:rsid w:val="008730C1"/>
    <w:rsid w:val="00874AAA"/>
    <w:rsid w:val="00875BE6"/>
    <w:rsid w:val="00884B35"/>
    <w:rsid w:val="008A0AE7"/>
    <w:rsid w:val="008B3399"/>
    <w:rsid w:val="008C3907"/>
    <w:rsid w:val="008C4D57"/>
    <w:rsid w:val="008E35E2"/>
    <w:rsid w:val="008F1AD2"/>
    <w:rsid w:val="008F5F86"/>
    <w:rsid w:val="00915194"/>
    <w:rsid w:val="00915CF0"/>
    <w:rsid w:val="00937508"/>
    <w:rsid w:val="00957F04"/>
    <w:rsid w:val="009639EB"/>
    <w:rsid w:val="00965E7F"/>
    <w:rsid w:val="0096719C"/>
    <w:rsid w:val="00977663"/>
    <w:rsid w:val="00983701"/>
    <w:rsid w:val="00986AE0"/>
    <w:rsid w:val="00990D32"/>
    <w:rsid w:val="00993411"/>
    <w:rsid w:val="009A33BF"/>
    <w:rsid w:val="009A3831"/>
    <w:rsid w:val="009B74F0"/>
    <w:rsid w:val="009D49C5"/>
    <w:rsid w:val="009E23F5"/>
    <w:rsid w:val="009E431C"/>
    <w:rsid w:val="009F0BDD"/>
    <w:rsid w:val="00A12397"/>
    <w:rsid w:val="00A12B4B"/>
    <w:rsid w:val="00A1366A"/>
    <w:rsid w:val="00A2144F"/>
    <w:rsid w:val="00A24981"/>
    <w:rsid w:val="00A26A9F"/>
    <w:rsid w:val="00A309E9"/>
    <w:rsid w:val="00A405D5"/>
    <w:rsid w:val="00A43C49"/>
    <w:rsid w:val="00A43CFE"/>
    <w:rsid w:val="00A51B0C"/>
    <w:rsid w:val="00A64D39"/>
    <w:rsid w:val="00A677CF"/>
    <w:rsid w:val="00A73274"/>
    <w:rsid w:val="00A81BEC"/>
    <w:rsid w:val="00A859C7"/>
    <w:rsid w:val="00AA7556"/>
    <w:rsid w:val="00AA781F"/>
    <w:rsid w:val="00AB33CE"/>
    <w:rsid w:val="00AB78D3"/>
    <w:rsid w:val="00AC0C11"/>
    <w:rsid w:val="00AC4224"/>
    <w:rsid w:val="00AD643A"/>
    <w:rsid w:val="00AE236E"/>
    <w:rsid w:val="00AE4322"/>
    <w:rsid w:val="00B03744"/>
    <w:rsid w:val="00B1282C"/>
    <w:rsid w:val="00B275D5"/>
    <w:rsid w:val="00B3200B"/>
    <w:rsid w:val="00B3552F"/>
    <w:rsid w:val="00B43849"/>
    <w:rsid w:val="00B4771F"/>
    <w:rsid w:val="00B51FEB"/>
    <w:rsid w:val="00B53E01"/>
    <w:rsid w:val="00B721DE"/>
    <w:rsid w:val="00B75CE8"/>
    <w:rsid w:val="00B83A38"/>
    <w:rsid w:val="00B83E88"/>
    <w:rsid w:val="00B8533B"/>
    <w:rsid w:val="00B8651E"/>
    <w:rsid w:val="00B90A6C"/>
    <w:rsid w:val="00B972A9"/>
    <w:rsid w:val="00B975A9"/>
    <w:rsid w:val="00BA26EE"/>
    <w:rsid w:val="00BD003C"/>
    <w:rsid w:val="00BD0DA6"/>
    <w:rsid w:val="00BE27A3"/>
    <w:rsid w:val="00BF01BE"/>
    <w:rsid w:val="00BF38AF"/>
    <w:rsid w:val="00C055FB"/>
    <w:rsid w:val="00C13E2A"/>
    <w:rsid w:val="00C1459D"/>
    <w:rsid w:val="00C16DC6"/>
    <w:rsid w:val="00C234FF"/>
    <w:rsid w:val="00C24AE7"/>
    <w:rsid w:val="00C356EB"/>
    <w:rsid w:val="00C35AC8"/>
    <w:rsid w:val="00C40469"/>
    <w:rsid w:val="00C44F4D"/>
    <w:rsid w:val="00C45CB2"/>
    <w:rsid w:val="00C54939"/>
    <w:rsid w:val="00C70259"/>
    <w:rsid w:val="00C77FAB"/>
    <w:rsid w:val="00C84573"/>
    <w:rsid w:val="00C86750"/>
    <w:rsid w:val="00C87AD1"/>
    <w:rsid w:val="00CA5C4D"/>
    <w:rsid w:val="00CA6579"/>
    <w:rsid w:val="00CA784D"/>
    <w:rsid w:val="00CB759A"/>
    <w:rsid w:val="00CC204D"/>
    <w:rsid w:val="00CC608D"/>
    <w:rsid w:val="00CD18D1"/>
    <w:rsid w:val="00CE0349"/>
    <w:rsid w:val="00D10320"/>
    <w:rsid w:val="00D225E4"/>
    <w:rsid w:val="00D332B9"/>
    <w:rsid w:val="00D376AB"/>
    <w:rsid w:val="00D552A5"/>
    <w:rsid w:val="00D553AD"/>
    <w:rsid w:val="00D76C38"/>
    <w:rsid w:val="00D81453"/>
    <w:rsid w:val="00D90D35"/>
    <w:rsid w:val="00DA12F8"/>
    <w:rsid w:val="00DA2E73"/>
    <w:rsid w:val="00DA525E"/>
    <w:rsid w:val="00DB58D8"/>
    <w:rsid w:val="00DB7C62"/>
    <w:rsid w:val="00DC16A5"/>
    <w:rsid w:val="00DC5082"/>
    <w:rsid w:val="00DD1FB5"/>
    <w:rsid w:val="00DE2EDC"/>
    <w:rsid w:val="00E022A7"/>
    <w:rsid w:val="00E051BD"/>
    <w:rsid w:val="00E06246"/>
    <w:rsid w:val="00E1062E"/>
    <w:rsid w:val="00E24D1B"/>
    <w:rsid w:val="00E265F3"/>
    <w:rsid w:val="00E40C64"/>
    <w:rsid w:val="00E4235B"/>
    <w:rsid w:val="00E52DD3"/>
    <w:rsid w:val="00E5380C"/>
    <w:rsid w:val="00E61533"/>
    <w:rsid w:val="00E646A1"/>
    <w:rsid w:val="00E76872"/>
    <w:rsid w:val="00E94D94"/>
    <w:rsid w:val="00EA2701"/>
    <w:rsid w:val="00EB330B"/>
    <w:rsid w:val="00EB41AE"/>
    <w:rsid w:val="00EB5CC5"/>
    <w:rsid w:val="00EC279C"/>
    <w:rsid w:val="00ED0D2C"/>
    <w:rsid w:val="00ED7792"/>
    <w:rsid w:val="00ED7A4C"/>
    <w:rsid w:val="00ED7FF6"/>
    <w:rsid w:val="00EE3698"/>
    <w:rsid w:val="00EF12C7"/>
    <w:rsid w:val="00EF2200"/>
    <w:rsid w:val="00EF221E"/>
    <w:rsid w:val="00EF2E0E"/>
    <w:rsid w:val="00F031DB"/>
    <w:rsid w:val="00F05698"/>
    <w:rsid w:val="00F06760"/>
    <w:rsid w:val="00F138A7"/>
    <w:rsid w:val="00F23EB3"/>
    <w:rsid w:val="00F33A26"/>
    <w:rsid w:val="00F3511A"/>
    <w:rsid w:val="00F4058A"/>
    <w:rsid w:val="00F516A0"/>
    <w:rsid w:val="00F531AD"/>
    <w:rsid w:val="00F60A81"/>
    <w:rsid w:val="00F62928"/>
    <w:rsid w:val="00F63E1C"/>
    <w:rsid w:val="00F64B62"/>
    <w:rsid w:val="00F8181E"/>
    <w:rsid w:val="00F84BEE"/>
    <w:rsid w:val="00F96B26"/>
    <w:rsid w:val="00FA1348"/>
    <w:rsid w:val="00FB2632"/>
    <w:rsid w:val="00FC3901"/>
    <w:rsid w:val="00FD7134"/>
    <w:rsid w:val="00FF6BBD"/>
    <w:rsid w:val="00FF756A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338420A0"/>
  <w15:chartTrackingRefBased/>
  <w15:docId w15:val="{75E29490-E19A-498A-986D-D59700E06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7D4800"/>
    <w:rPr>
      <w:color w:val="808080"/>
    </w:rPr>
  </w:style>
  <w:style w:type="paragraph" w:styleId="Poprawka">
    <w:name w:val="Revision"/>
    <w:hidden/>
    <w:uiPriority w:val="99"/>
    <w:semiHidden/>
    <w:rsid w:val="00DA12F8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CB68D5C992045A7BF0DFC8000874E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868F1B-AB96-4A3D-A8AB-2B5F7EC31B1D}"/>
      </w:docPartPr>
      <w:docPartBody>
        <w:p w:rsidR="00FD4D60" w:rsidRDefault="0071269E" w:rsidP="0071269E">
          <w:pPr>
            <w:pStyle w:val="6CB68D5C992045A7BF0DFC8000874EC5"/>
          </w:pPr>
          <w:r w:rsidRPr="002E5934">
            <w:rPr>
              <w:rStyle w:val="Tekstzastpczy"/>
            </w:rPr>
            <w:t>Wybierz element.</w:t>
          </w:r>
        </w:p>
      </w:docPartBody>
    </w:docPart>
    <w:docPart>
      <w:docPartPr>
        <w:name w:val="DefaultPlaceholder_-18540134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DF5435-AB62-44A3-B68C-FA2493BC272B}"/>
      </w:docPartPr>
      <w:docPartBody>
        <w:p w:rsidR="00FD4D60" w:rsidRDefault="0071269E"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7A59AD85A9E14F3EBAE4811440B163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95345A-B47B-49DC-8814-BC2FE0357C27}"/>
      </w:docPartPr>
      <w:docPartBody>
        <w:p w:rsidR="00FD4D60" w:rsidRDefault="0071269E" w:rsidP="0071269E">
          <w:pPr>
            <w:pStyle w:val="7A59AD85A9E14F3EBAE4811440B16386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5AB706FC8717491FB449D3529B38AA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45E8BC-DF26-4EF1-8DA3-C87432876974}"/>
      </w:docPartPr>
      <w:docPartBody>
        <w:p w:rsidR="00FD4D60" w:rsidRDefault="0071269E" w:rsidP="0071269E">
          <w:pPr>
            <w:pStyle w:val="5AB706FC8717491FB449D3529B38AA2F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284B2A0032294EDDABC84DD9812165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44D257-233E-4811-86FB-D1C1E722A77F}"/>
      </w:docPartPr>
      <w:docPartBody>
        <w:p w:rsidR="00FD4D60" w:rsidRDefault="0071269E" w:rsidP="0071269E">
          <w:pPr>
            <w:pStyle w:val="284B2A0032294EDDABC84DD981216535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B715B8C155DB4FE89919937CDB7131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72ADCA-84B2-47F7-85D0-0C086217CF4B}"/>
      </w:docPartPr>
      <w:docPartBody>
        <w:p w:rsidR="00FD4D60" w:rsidRDefault="0071269E" w:rsidP="0071269E">
          <w:pPr>
            <w:pStyle w:val="B715B8C155DB4FE89919937CDB7131A9"/>
          </w:pPr>
          <w:r w:rsidRPr="00DE7296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CEE"/>
    <w:rsid w:val="001925EB"/>
    <w:rsid w:val="002862AD"/>
    <w:rsid w:val="0035485B"/>
    <w:rsid w:val="004A63E1"/>
    <w:rsid w:val="00513412"/>
    <w:rsid w:val="00676188"/>
    <w:rsid w:val="0071269E"/>
    <w:rsid w:val="0082356C"/>
    <w:rsid w:val="00824070"/>
    <w:rsid w:val="00A77800"/>
    <w:rsid w:val="00A82CEE"/>
    <w:rsid w:val="00B24689"/>
    <w:rsid w:val="00B925A8"/>
    <w:rsid w:val="00E86D80"/>
    <w:rsid w:val="00E876C6"/>
    <w:rsid w:val="00F16897"/>
    <w:rsid w:val="00F30612"/>
    <w:rsid w:val="00FD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1269E"/>
    <w:rPr>
      <w:color w:val="808080"/>
    </w:rPr>
  </w:style>
  <w:style w:type="paragraph" w:customStyle="1" w:styleId="30F2FE47B11944BB95016436E9C65144">
    <w:name w:val="30F2FE47B11944BB95016436E9C65144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8CADAB9E9B48F59D10DB47F0BE5567">
    <w:name w:val="748CADAB9E9B48F59D10DB47F0BE5567"/>
    <w:rsid w:val="00A82CEE"/>
  </w:style>
  <w:style w:type="paragraph" w:customStyle="1" w:styleId="30F2FE47B11944BB95016436E9C651441">
    <w:name w:val="30F2FE47B11944BB95016436E9C651441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8CADAB9E9B48F59D10DB47F0BE55671">
    <w:name w:val="748CADAB9E9B48F59D10DB47F0BE55671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97CD45FE634D403DB635A68BD1C14C96">
    <w:name w:val="97CD45FE634D403DB635A68BD1C14C96"/>
    <w:rsid w:val="0071269E"/>
  </w:style>
  <w:style w:type="paragraph" w:customStyle="1" w:styleId="6CB68D5C992045A7BF0DFC8000874EC5">
    <w:name w:val="6CB68D5C992045A7BF0DFC8000874EC5"/>
    <w:rsid w:val="0071269E"/>
  </w:style>
  <w:style w:type="paragraph" w:customStyle="1" w:styleId="C10C98BC3BE64777AF8011B27E71FF1B">
    <w:name w:val="C10C98BC3BE64777AF8011B27E71FF1B"/>
    <w:rsid w:val="0071269E"/>
  </w:style>
  <w:style w:type="paragraph" w:customStyle="1" w:styleId="E43D76B6DA044CD482475A363C12D9B6">
    <w:name w:val="E43D76B6DA044CD482475A363C12D9B6"/>
    <w:rsid w:val="0071269E"/>
  </w:style>
  <w:style w:type="paragraph" w:customStyle="1" w:styleId="DCB57CE371884295B3A796C8DD8EB2F3">
    <w:name w:val="DCB57CE371884295B3A796C8DD8EB2F3"/>
    <w:rsid w:val="0071269E"/>
  </w:style>
  <w:style w:type="paragraph" w:customStyle="1" w:styleId="7A59AD85A9E14F3EBAE4811440B16386">
    <w:name w:val="7A59AD85A9E14F3EBAE4811440B16386"/>
    <w:rsid w:val="0071269E"/>
  </w:style>
  <w:style w:type="paragraph" w:customStyle="1" w:styleId="5AB706FC8717491FB449D3529B38AA2F">
    <w:name w:val="5AB706FC8717491FB449D3529B38AA2F"/>
    <w:rsid w:val="0071269E"/>
  </w:style>
  <w:style w:type="paragraph" w:customStyle="1" w:styleId="284B2A0032294EDDABC84DD981216535">
    <w:name w:val="284B2A0032294EDDABC84DD981216535"/>
    <w:rsid w:val="0071269E"/>
  </w:style>
  <w:style w:type="paragraph" w:customStyle="1" w:styleId="B715B8C155DB4FE89919937CDB7131A9">
    <w:name w:val="B715B8C155DB4FE89919937CDB7131A9"/>
    <w:rsid w:val="0071269E"/>
  </w:style>
  <w:style w:type="paragraph" w:customStyle="1" w:styleId="63E2828D073E4412858C8395F22E7347">
    <w:name w:val="63E2828D073E4412858C8395F22E7347"/>
    <w:rsid w:val="0071269E"/>
  </w:style>
  <w:style w:type="paragraph" w:customStyle="1" w:styleId="9390A09562EE49AEAC101FBF76EA0985">
    <w:name w:val="9390A09562EE49AEAC101FBF76EA0985"/>
    <w:rsid w:val="0071269E"/>
  </w:style>
  <w:style w:type="paragraph" w:customStyle="1" w:styleId="F72A9502AFD3443ABDF43092741B6284">
    <w:name w:val="F72A9502AFD3443ABDF43092741B6284"/>
    <w:rsid w:val="0071269E"/>
  </w:style>
  <w:style w:type="paragraph" w:customStyle="1" w:styleId="2A97AAB4E4A441F8BF7A70316DA13813">
    <w:name w:val="2A97AAB4E4A441F8BF7A70316DA13813"/>
    <w:rsid w:val="0071269E"/>
  </w:style>
  <w:style w:type="paragraph" w:customStyle="1" w:styleId="C8ABC546FBD54A618B5E7501EABCA474">
    <w:name w:val="C8ABC546FBD54A618B5E7501EABCA474"/>
    <w:rsid w:val="007126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47F0764-E8F6-4B6D-BC88-208F7AF67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3eaf75-6719-4389-9120-0c4ec9780776"/>
    <ds:schemaRef ds:uri="e47cc9cf-e2a4-47f9-996a-9adc16e175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B300F9-7F17-4169-8C79-B6EDA5DE8D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3089C7-20AA-408B-8AF6-9D20647DF196}">
  <ds:schemaRefs>
    <ds:schemaRef ds:uri="e47cc9cf-e2a4-47f9-996a-9adc16e17550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133eaf75-6719-4389-9120-0c4ec9780776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EF305E92-ED07-4BEC-97D5-12C525C11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4</Pages>
  <Words>941</Words>
  <Characters>5649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PRZEWODNIK PO PRZEDMIOCIE</vt:lpstr>
      <vt:lpstr>PRZEWODNIK PO PRZEDMIOCIE</vt:lpstr>
    </vt:vector>
  </TitlesOfParts>
  <Company>GB</Company>
  <LinksUpToDate>false</LinksUpToDate>
  <CharactersWithSpaces>6577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18</cp:revision>
  <cp:lastPrinted>2019-01-14T10:42:00Z</cp:lastPrinted>
  <dcterms:created xsi:type="dcterms:W3CDTF">2021-01-23T10:38:00Z</dcterms:created>
  <dcterms:modified xsi:type="dcterms:W3CDTF">2021-02-16T16:31:00Z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